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9399C8" w14:textId="77777777" w:rsidR="00246C3D" w:rsidRDefault="00246C3D">
      <w:pPr>
        <w:spacing w:before="60" w:line="275" w:lineRule="auto"/>
        <w:ind w:right="1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Stan Wolf</w:t>
      </w:r>
    </w:p>
    <w:p w14:paraId="11B70C83" w14:textId="77777777" w:rsidR="00246C3D" w:rsidRDefault="00246C3D">
      <w:pPr>
        <w:spacing w:before="60" w:line="275" w:lineRule="auto"/>
        <w:ind w:right="184"/>
        <w:rPr>
          <w:rFonts w:asciiTheme="majorHAnsi" w:eastAsia="Calibri" w:hAnsiTheme="majorHAnsi" w:cs="Calibri"/>
          <w:spacing w:val="1"/>
        </w:rPr>
      </w:pPr>
      <w:r w:rsidRPr="00246C3D">
        <w:rPr>
          <w:rFonts w:asciiTheme="majorHAnsi" w:eastAsia="Calibri" w:hAnsiTheme="majorHAnsi" w:cs="Calibri"/>
        </w:rPr>
        <w:t>Dayj</w:t>
      </w:r>
      <w:r w:rsidRPr="00246C3D">
        <w:rPr>
          <w:rFonts w:asciiTheme="majorHAnsi" w:eastAsia="Calibri" w:hAnsiTheme="majorHAnsi" w:cs="Calibri"/>
          <w:spacing w:val="1"/>
        </w:rPr>
        <w:t>o</w:t>
      </w:r>
      <w:r w:rsidRPr="00246C3D">
        <w:rPr>
          <w:rFonts w:asciiTheme="majorHAnsi" w:eastAsia="Calibri" w:hAnsiTheme="majorHAnsi" w:cs="Calibri"/>
        </w:rPr>
        <w:t>b</w:t>
      </w:r>
      <w:r w:rsidRPr="00246C3D">
        <w:rPr>
          <w:rFonts w:asciiTheme="majorHAnsi" w:eastAsia="Calibri" w:hAnsiTheme="majorHAnsi" w:cs="Calibri"/>
          <w:spacing w:val="-1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L</w:t>
      </w:r>
      <w:r w:rsidRPr="00246C3D">
        <w:rPr>
          <w:rFonts w:asciiTheme="majorHAnsi" w:eastAsia="Calibri" w:hAnsiTheme="majorHAnsi" w:cs="Calibri"/>
        </w:rPr>
        <w:t>t</w:t>
      </w:r>
      <w:r w:rsidRPr="00246C3D">
        <w:rPr>
          <w:rFonts w:asciiTheme="majorHAnsi" w:eastAsia="Calibri" w:hAnsiTheme="majorHAnsi" w:cs="Calibri"/>
          <w:spacing w:val="-1"/>
        </w:rPr>
        <w:t>d</w:t>
      </w:r>
      <w:r w:rsidRPr="00246C3D">
        <w:rPr>
          <w:rFonts w:asciiTheme="majorHAnsi" w:eastAsia="Calibri" w:hAnsiTheme="majorHAnsi" w:cs="Calibri"/>
        </w:rPr>
        <w:t xml:space="preserve">, 120 </w:t>
      </w:r>
      <w:r w:rsidRPr="00246C3D">
        <w:rPr>
          <w:rFonts w:asciiTheme="majorHAnsi" w:eastAsia="Calibri" w:hAnsiTheme="majorHAnsi" w:cs="Calibri"/>
          <w:spacing w:val="1"/>
        </w:rPr>
        <w:t>V</w:t>
      </w:r>
      <w:r w:rsidRPr="00246C3D">
        <w:rPr>
          <w:rFonts w:asciiTheme="majorHAnsi" w:eastAsia="Calibri" w:hAnsiTheme="majorHAnsi" w:cs="Calibri"/>
        </w:rPr>
        <w:t>y</w:t>
      </w:r>
      <w:r w:rsidRPr="00246C3D">
        <w:rPr>
          <w:rFonts w:asciiTheme="majorHAnsi" w:eastAsia="Calibri" w:hAnsiTheme="majorHAnsi" w:cs="Calibri"/>
          <w:spacing w:val="-1"/>
        </w:rPr>
        <w:t>s</w:t>
      </w:r>
      <w:r w:rsidRPr="00246C3D">
        <w:rPr>
          <w:rFonts w:asciiTheme="majorHAnsi" w:eastAsia="Calibri" w:hAnsiTheme="majorHAnsi" w:cs="Calibri"/>
        </w:rPr>
        <w:t>e</w:t>
      </w:r>
      <w:r w:rsidRPr="00246C3D">
        <w:rPr>
          <w:rFonts w:asciiTheme="majorHAnsi" w:eastAsia="Calibri" w:hAnsiTheme="majorHAnsi" w:cs="Calibri"/>
          <w:spacing w:val="-1"/>
        </w:rPr>
        <w:t xml:space="preserve"> S</w:t>
      </w:r>
      <w:r w:rsidRPr="00246C3D">
        <w:rPr>
          <w:rFonts w:asciiTheme="majorHAnsi" w:eastAsia="Calibri" w:hAnsiTheme="majorHAnsi" w:cs="Calibri"/>
        </w:rPr>
        <w:t>t</w:t>
      </w:r>
      <w:r w:rsidRPr="00246C3D">
        <w:rPr>
          <w:rFonts w:asciiTheme="majorHAnsi" w:eastAsia="Calibri" w:hAnsiTheme="majorHAnsi" w:cs="Calibri"/>
          <w:spacing w:val="-1"/>
        </w:rPr>
        <w:t>ree</w:t>
      </w:r>
      <w:r w:rsidRPr="00246C3D">
        <w:rPr>
          <w:rFonts w:asciiTheme="majorHAnsi" w:eastAsia="Calibri" w:hAnsiTheme="majorHAnsi" w:cs="Calibri"/>
          <w:spacing w:val="1"/>
        </w:rPr>
        <w:t>t</w:t>
      </w:r>
      <w:r w:rsidRPr="00246C3D">
        <w:rPr>
          <w:rFonts w:asciiTheme="majorHAnsi" w:eastAsia="Calibri" w:hAnsiTheme="majorHAnsi" w:cs="Calibri"/>
        </w:rPr>
        <w:t>,</w:t>
      </w:r>
      <w:r w:rsidRPr="00246C3D">
        <w:rPr>
          <w:rFonts w:asciiTheme="majorHAnsi" w:eastAsia="Calibri" w:hAnsiTheme="majorHAnsi" w:cs="Calibri"/>
          <w:spacing w:val="1"/>
        </w:rPr>
        <w:t xml:space="preserve"> </w:t>
      </w:r>
      <w:r w:rsidRPr="00246C3D">
        <w:rPr>
          <w:rFonts w:asciiTheme="majorHAnsi" w:eastAsia="Calibri" w:hAnsiTheme="majorHAnsi" w:cs="Calibri"/>
        </w:rPr>
        <w:t>Bir</w:t>
      </w:r>
      <w:r w:rsidRPr="00246C3D">
        <w:rPr>
          <w:rFonts w:asciiTheme="majorHAnsi" w:eastAsia="Calibri" w:hAnsiTheme="majorHAnsi" w:cs="Calibri"/>
          <w:spacing w:val="2"/>
        </w:rPr>
        <w:t>m</w:t>
      </w:r>
      <w:r w:rsidRPr="00246C3D">
        <w:rPr>
          <w:rFonts w:asciiTheme="majorHAnsi" w:eastAsia="Calibri" w:hAnsiTheme="majorHAnsi" w:cs="Calibri"/>
        </w:rPr>
        <w:t>i</w:t>
      </w:r>
      <w:r w:rsidRPr="00246C3D">
        <w:rPr>
          <w:rFonts w:asciiTheme="majorHAnsi" w:eastAsia="Calibri" w:hAnsiTheme="majorHAnsi" w:cs="Calibri"/>
          <w:spacing w:val="-1"/>
        </w:rPr>
        <w:t>ngh</w:t>
      </w:r>
      <w:r w:rsidRPr="00246C3D">
        <w:rPr>
          <w:rFonts w:asciiTheme="majorHAnsi" w:eastAsia="Calibri" w:hAnsiTheme="majorHAnsi" w:cs="Calibri"/>
        </w:rPr>
        <w:t xml:space="preserve">am </w:t>
      </w:r>
      <w:r w:rsidRPr="00246C3D">
        <w:rPr>
          <w:rFonts w:asciiTheme="majorHAnsi" w:eastAsia="Calibri" w:hAnsiTheme="majorHAnsi" w:cs="Calibri"/>
          <w:spacing w:val="1"/>
        </w:rPr>
        <w:t>B</w:t>
      </w:r>
      <w:r w:rsidRPr="00246C3D">
        <w:rPr>
          <w:rFonts w:asciiTheme="majorHAnsi" w:eastAsia="Calibri" w:hAnsiTheme="majorHAnsi" w:cs="Calibri"/>
        </w:rPr>
        <w:t>18 6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 xml:space="preserve">F </w:t>
      </w:r>
    </w:p>
    <w:p w14:paraId="51EE1508" w14:textId="77777777" w:rsidR="00246C3D" w:rsidRDefault="00246C3D" w:rsidP="00246C3D">
      <w:pPr>
        <w:spacing w:before="60" w:line="275" w:lineRule="auto"/>
        <w:ind w:right="184"/>
        <w:rPr>
          <w:rFonts w:asciiTheme="majorHAnsi" w:eastAsia="Calibri" w:hAnsiTheme="majorHAnsi" w:cs="Calibri"/>
        </w:rPr>
      </w:pPr>
      <w:r w:rsidRPr="00246C3D">
        <w:rPr>
          <w:rFonts w:asciiTheme="majorHAnsi" w:eastAsia="Calibri" w:hAnsiTheme="majorHAnsi" w:cs="Calibri"/>
        </w:rPr>
        <w:t>00 44 121 638 002</w:t>
      </w:r>
      <w:r>
        <w:rPr>
          <w:rFonts w:asciiTheme="majorHAnsi" w:eastAsia="Calibri" w:hAnsiTheme="majorHAnsi" w:cs="Calibri"/>
        </w:rPr>
        <w:t>6</w:t>
      </w:r>
    </w:p>
    <w:p w14:paraId="728A5E6F" w14:textId="0900284F" w:rsidR="00C2739D" w:rsidRPr="00246C3D" w:rsidRDefault="00246C3D" w:rsidP="00246C3D">
      <w:pPr>
        <w:spacing w:before="60" w:line="275" w:lineRule="auto"/>
        <w:ind w:right="184"/>
        <w:rPr>
          <w:rFonts w:asciiTheme="majorHAnsi" w:hAnsiTheme="majorHAnsi"/>
        </w:rPr>
      </w:pPr>
      <w:r>
        <w:rPr>
          <w:rFonts w:asciiTheme="majorHAnsi" w:eastAsia="Calibri" w:hAnsiTheme="majorHAnsi" w:cs="Calibri"/>
        </w:rPr>
        <w:t>stanwolf@gmail.com</w:t>
      </w:r>
    </w:p>
    <w:p w14:paraId="4155C96D" w14:textId="77777777" w:rsidR="00C2739D" w:rsidRPr="00246C3D" w:rsidRDefault="00C2739D">
      <w:pPr>
        <w:spacing w:line="200" w:lineRule="exact"/>
        <w:rPr>
          <w:rFonts w:asciiTheme="majorHAnsi" w:hAnsiTheme="majorHAnsi"/>
        </w:rPr>
      </w:pPr>
    </w:p>
    <w:p w14:paraId="131D333E" w14:textId="77777777" w:rsidR="00C2739D" w:rsidRPr="00246C3D" w:rsidRDefault="00246C3D">
      <w:pPr>
        <w:spacing w:before="27" w:line="225" w:lineRule="auto"/>
        <w:ind w:left="2184" w:right="335" w:hanging="2060"/>
        <w:rPr>
          <w:rFonts w:asciiTheme="majorHAnsi" w:eastAsia="Calibri" w:hAnsiTheme="majorHAnsi" w:cs="Calibri"/>
        </w:rPr>
      </w:pPr>
      <w:r w:rsidRPr="00246C3D">
        <w:rPr>
          <w:rFonts w:asciiTheme="majorHAnsi" w:eastAsia="Calibri" w:hAnsiTheme="majorHAnsi" w:cs="Calibri"/>
          <w:b/>
          <w:position w:val="-5"/>
        </w:rPr>
        <w:t>S</w:t>
      </w:r>
      <w:r w:rsidRPr="00246C3D">
        <w:rPr>
          <w:rFonts w:asciiTheme="majorHAnsi" w:eastAsia="Calibri" w:hAnsiTheme="majorHAnsi" w:cs="Calibri"/>
          <w:b/>
          <w:spacing w:val="1"/>
          <w:position w:val="-5"/>
        </w:rPr>
        <w:t>u</w:t>
      </w:r>
      <w:r w:rsidRPr="00246C3D">
        <w:rPr>
          <w:rFonts w:asciiTheme="majorHAnsi" w:eastAsia="Calibri" w:hAnsiTheme="majorHAnsi" w:cs="Calibri"/>
          <w:b/>
          <w:spacing w:val="-2"/>
          <w:position w:val="-5"/>
        </w:rPr>
        <w:t>m</w:t>
      </w:r>
      <w:r w:rsidRPr="00246C3D">
        <w:rPr>
          <w:rFonts w:asciiTheme="majorHAnsi" w:eastAsia="Calibri" w:hAnsiTheme="majorHAnsi" w:cs="Calibri"/>
          <w:b/>
          <w:position w:val="-5"/>
        </w:rPr>
        <w:t>m</w:t>
      </w:r>
      <w:r w:rsidRPr="00246C3D">
        <w:rPr>
          <w:rFonts w:asciiTheme="majorHAnsi" w:eastAsia="Calibri" w:hAnsiTheme="majorHAnsi" w:cs="Calibri"/>
          <w:b/>
          <w:spacing w:val="1"/>
          <w:position w:val="-5"/>
        </w:rPr>
        <w:t>a</w:t>
      </w:r>
      <w:r w:rsidRPr="00246C3D">
        <w:rPr>
          <w:rFonts w:asciiTheme="majorHAnsi" w:eastAsia="Calibri" w:hAnsiTheme="majorHAnsi" w:cs="Calibri"/>
          <w:b/>
          <w:spacing w:val="-1"/>
          <w:position w:val="-5"/>
        </w:rPr>
        <w:t>r</w:t>
      </w:r>
      <w:r w:rsidRPr="00246C3D">
        <w:rPr>
          <w:rFonts w:asciiTheme="majorHAnsi" w:eastAsia="Calibri" w:hAnsiTheme="majorHAnsi" w:cs="Calibri"/>
          <w:b/>
          <w:position w:val="-5"/>
        </w:rPr>
        <w:t xml:space="preserve">y                      </w:t>
      </w:r>
      <w:r w:rsidRPr="00246C3D">
        <w:rPr>
          <w:rFonts w:asciiTheme="majorHAnsi" w:eastAsia="Calibri" w:hAnsiTheme="majorHAnsi" w:cs="Calibri"/>
          <w:b/>
          <w:spacing w:val="45"/>
          <w:position w:val="-5"/>
        </w:rPr>
        <w:t xml:space="preserve"> </w:t>
      </w:r>
      <w:r w:rsidRPr="00246C3D">
        <w:rPr>
          <w:rFonts w:asciiTheme="majorHAnsi" w:eastAsia="Calibri" w:hAnsiTheme="majorHAnsi" w:cs="Calibri"/>
        </w:rPr>
        <w:t>A</w:t>
      </w:r>
      <w:r w:rsidRPr="00246C3D">
        <w:rPr>
          <w:rFonts w:asciiTheme="majorHAnsi" w:eastAsia="Calibri" w:hAnsiTheme="majorHAnsi" w:cs="Calibri"/>
          <w:spacing w:val="-1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h</w:t>
      </w:r>
      <w:r w:rsidRPr="00246C3D">
        <w:rPr>
          <w:rFonts w:asciiTheme="majorHAnsi" w:eastAsia="Calibri" w:hAnsiTheme="majorHAnsi" w:cs="Calibri"/>
        </w:rPr>
        <w:t>ighly</w:t>
      </w:r>
      <w:r w:rsidRPr="00246C3D">
        <w:rPr>
          <w:rFonts w:asciiTheme="majorHAnsi" w:eastAsia="Calibri" w:hAnsiTheme="majorHAnsi" w:cs="Calibri"/>
          <w:spacing w:val="-4"/>
        </w:rPr>
        <w:t xml:space="preserve"> </w:t>
      </w:r>
      <w:r w:rsidRPr="00246C3D">
        <w:rPr>
          <w:rFonts w:asciiTheme="majorHAnsi" w:eastAsia="Calibri" w:hAnsiTheme="majorHAnsi" w:cs="Calibri"/>
        </w:rPr>
        <w:t>mo</w:t>
      </w:r>
      <w:r w:rsidRPr="00246C3D">
        <w:rPr>
          <w:rFonts w:asciiTheme="majorHAnsi" w:eastAsia="Calibri" w:hAnsiTheme="majorHAnsi" w:cs="Calibri"/>
          <w:spacing w:val="1"/>
        </w:rPr>
        <w:t>t</w:t>
      </w:r>
      <w:r w:rsidRPr="00246C3D">
        <w:rPr>
          <w:rFonts w:asciiTheme="majorHAnsi" w:eastAsia="Calibri" w:hAnsiTheme="majorHAnsi" w:cs="Calibri"/>
        </w:rPr>
        <w:t>i</w:t>
      </w:r>
      <w:r w:rsidRPr="00246C3D">
        <w:rPr>
          <w:rFonts w:asciiTheme="majorHAnsi" w:eastAsia="Calibri" w:hAnsiTheme="majorHAnsi" w:cs="Calibri"/>
          <w:spacing w:val="-1"/>
        </w:rPr>
        <w:t>v</w:t>
      </w:r>
      <w:r w:rsidRPr="00246C3D">
        <w:rPr>
          <w:rFonts w:asciiTheme="majorHAnsi" w:eastAsia="Calibri" w:hAnsiTheme="majorHAnsi" w:cs="Calibri"/>
        </w:rPr>
        <w:t>a</w:t>
      </w:r>
      <w:r w:rsidRPr="00246C3D">
        <w:rPr>
          <w:rFonts w:asciiTheme="majorHAnsi" w:eastAsia="Calibri" w:hAnsiTheme="majorHAnsi" w:cs="Calibri"/>
          <w:spacing w:val="1"/>
        </w:rPr>
        <w:t>t</w:t>
      </w:r>
      <w:r w:rsidRPr="00246C3D">
        <w:rPr>
          <w:rFonts w:asciiTheme="majorHAnsi" w:eastAsia="Calibri" w:hAnsiTheme="majorHAnsi" w:cs="Calibri"/>
          <w:spacing w:val="-1"/>
        </w:rPr>
        <w:t>e</w:t>
      </w:r>
      <w:r w:rsidRPr="00246C3D">
        <w:rPr>
          <w:rFonts w:asciiTheme="majorHAnsi" w:eastAsia="Calibri" w:hAnsiTheme="majorHAnsi" w:cs="Calibri"/>
        </w:rPr>
        <w:t>d</w:t>
      </w:r>
      <w:r w:rsidRPr="00246C3D">
        <w:rPr>
          <w:rFonts w:asciiTheme="majorHAnsi" w:eastAsia="Calibri" w:hAnsiTheme="majorHAnsi" w:cs="Calibri"/>
          <w:spacing w:val="-7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an</w:t>
      </w:r>
      <w:r w:rsidRPr="00246C3D">
        <w:rPr>
          <w:rFonts w:asciiTheme="majorHAnsi" w:eastAsia="Calibri" w:hAnsiTheme="majorHAnsi" w:cs="Calibri"/>
        </w:rPr>
        <w:t>d</w:t>
      </w:r>
      <w:r w:rsidRPr="00246C3D">
        <w:rPr>
          <w:rFonts w:asciiTheme="majorHAnsi" w:eastAsia="Calibri" w:hAnsiTheme="majorHAnsi" w:cs="Calibri"/>
          <w:spacing w:val="-2"/>
        </w:rPr>
        <w:t xml:space="preserve"> </w:t>
      </w:r>
      <w:r w:rsidRPr="00246C3D">
        <w:rPr>
          <w:rFonts w:asciiTheme="majorHAnsi" w:eastAsia="Calibri" w:hAnsiTheme="majorHAnsi" w:cs="Calibri"/>
        </w:rPr>
        <w:t>r</w:t>
      </w:r>
      <w:r w:rsidRPr="00246C3D">
        <w:rPr>
          <w:rFonts w:asciiTheme="majorHAnsi" w:eastAsia="Calibri" w:hAnsiTheme="majorHAnsi" w:cs="Calibri"/>
          <w:spacing w:val="-1"/>
        </w:rPr>
        <w:t>es</w:t>
      </w:r>
      <w:r w:rsidRPr="00246C3D">
        <w:rPr>
          <w:rFonts w:asciiTheme="majorHAnsi" w:eastAsia="Calibri" w:hAnsiTheme="majorHAnsi" w:cs="Calibri"/>
          <w:spacing w:val="1"/>
        </w:rPr>
        <w:t>u</w:t>
      </w:r>
      <w:r w:rsidRPr="00246C3D">
        <w:rPr>
          <w:rFonts w:asciiTheme="majorHAnsi" w:eastAsia="Calibri" w:hAnsiTheme="majorHAnsi" w:cs="Calibri"/>
        </w:rPr>
        <w:t>l</w:t>
      </w:r>
      <w:r w:rsidRPr="00246C3D">
        <w:rPr>
          <w:rFonts w:asciiTheme="majorHAnsi" w:eastAsia="Calibri" w:hAnsiTheme="majorHAnsi" w:cs="Calibri"/>
          <w:spacing w:val="2"/>
        </w:rPr>
        <w:t>t</w:t>
      </w:r>
      <w:r w:rsidRPr="00246C3D">
        <w:rPr>
          <w:rFonts w:asciiTheme="majorHAnsi" w:eastAsia="Calibri" w:hAnsiTheme="majorHAnsi" w:cs="Calibri"/>
        </w:rPr>
        <w:t>s</w:t>
      </w:r>
      <w:r w:rsidRPr="00246C3D">
        <w:rPr>
          <w:rFonts w:asciiTheme="majorHAnsi" w:eastAsia="Calibri" w:hAnsiTheme="majorHAnsi" w:cs="Calibri"/>
          <w:spacing w:val="-6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d</w:t>
      </w:r>
      <w:r w:rsidRPr="00246C3D">
        <w:rPr>
          <w:rFonts w:asciiTheme="majorHAnsi" w:eastAsia="Calibri" w:hAnsiTheme="majorHAnsi" w:cs="Calibri"/>
        </w:rPr>
        <w:t>ri</w:t>
      </w:r>
      <w:r w:rsidRPr="00246C3D">
        <w:rPr>
          <w:rFonts w:asciiTheme="majorHAnsi" w:eastAsia="Calibri" w:hAnsiTheme="majorHAnsi" w:cs="Calibri"/>
          <w:spacing w:val="1"/>
        </w:rPr>
        <w:t>v</w:t>
      </w:r>
      <w:r w:rsidRPr="00246C3D">
        <w:rPr>
          <w:rFonts w:asciiTheme="majorHAnsi" w:eastAsia="Calibri" w:hAnsiTheme="majorHAnsi" w:cs="Calibri"/>
          <w:spacing w:val="-1"/>
        </w:rPr>
        <w:t>e</w:t>
      </w:r>
      <w:r w:rsidRPr="00246C3D">
        <w:rPr>
          <w:rFonts w:asciiTheme="majorHAnsi" w:eastAsia="Calibri" w:hAnsiTheme="majorHAnsi" w:cs="Calibri"/>
        </w:rPr>
        <w:t>n</w:t>
      </w:r>
      <w:r w:rsidRPr="00246C3D">
        <w:rPr>
          <w:rFonts w:asciiTheme="majorHAnsi" w:eastAsia="Calibri" w:hAnsiTheme="majorHAnsi" w:cs="Calibri"/>
          <w:spacing w:val="-4"/>
        </w:rPr>
        <w:t xml:space="preserve"> </w:t>
      </w:r>
      <w:r w:rsidRPr="00246C3D">
        <w:rPr>
          <w:rFonts w:asciiTheme="majorHAnsi" w:eastAsia="Calibri" w:hAnsiTheme="majorHAnsi" w:cs="Calibri"/>
        </w:rPr>
        <w:t>fina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ce</w:t>
      </w:r>
      <w:r w:rsidRPr="00246C3D">
        <w:rPr>
          <w:rFonts w:asciiTheme="majorHAnsi" w:eastAsia="Calibri" w:hAnsiTheme="majorHAnsi" w:cs="Calibri"/>
          <w:spacing w:val="-7"/>
        </w:rPr>
        <w:t xml:space="preserve"> </w:t>
      </w:r>
      <w:r w:rsidRPr="00246C3D">
        <w:rPr>
          <w:rFonts w:asciiTheme="majorHAnsi" w:eastAsia="Calibri" w:hAnsiTheme="majorHAnsi" w:cs="Calibri"/>
        </w:rPr>
        <w:t>ma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a</w:t>
      </w:r>
      <w:r w:rsidRPr="00246C3D">
        <w:rPr>
          <w:rFonts w:asciiTheme="majorHAnsi" w:eastAsia="Calibri" w:hAnsiTheme="majorHAnsi" w:cs="Calibri"/>
          <w:spacing w:val="3"/>
        </w:rPr>
        <w:t>g</w:t>
      </w:r>
      <w:r w:rsidRPr="00246C3D">
        <w:rPr>
          <w:rFonts w:asciiTheme="majorHAnsi" w:eastAsia="Calibri" w:hAnsiTheme="majorHAnsi" w:cs="Calibri"/>
          <w:spacing w:val="-1"/>
        </w:rPr>
        <w:t>e</w:t>
      </w:r>
      <w:r w:rsidRPr="00246C3D">
        <w:rPr>
          <w:rFonts w:asciiTheme="majorHAnsi" w:eastAsia="Calibri" w:hAnsiTheme="majorHAnsi" w:cs="Calibri"/>
        </w:rPr>
        <w:t>r</w:t>
      </w:r>
      <w:r w:rsidRPr="00246C3D">
        <w:rPr>
          <w:rFonts w:asciiTheme="majorHAnsi" w:eastAsia="Calibri" w:hAnsiTheme="majorHAnsi" w:cs="Calibri"/>
          <w:spacing w:val="-7"/>
        </w:rPr>
        <w:t xml:space="preserve"> </w:t>
      </w:r>
      <w:r w:rsidRPr="00246C3D">
        <w:rPr>
          <w:rFonts w:asciiTheme="majorHAnsi" w:eastAsia="Calibri" w:hAnsiTheme="majorHAnsi" w:cs="Calibri"/>
          <w:spacing w:val="4"/>
        </w:rPr>
        <w:t>w</w:t>
      </w:r>
      <w:r w:rsidRPr="00246C3D">
        <w:rPr>
          <w:rFonts w:asciiTheme="majorHAnsi" w:eastAsia="Calibri" w:hAnsiTheme="majorHAnsi" w:cs="Calibri"/>
          <w:spacing w:val="1"/>
        </w:rPr>
        <w:t>h</w:t>
      </w:r>
      <w:r w:rsidRPr="00246C3D">
        <w:rPr>
          <w:rFonts w:asciiTheme="majorHAnsi" w:eastAsia="Calibri" w:hAnsiTheme="majorHAnsi" w:cs="Calibri"/>
        </w:rPr>
        <w:t>o</w:t>
      </w:r>
      <w:r w:rsidRPr="00246C3D">
        <w:rPr>
          <w:rFonts w:asciiTheme="majorHAnsi" w:eastAsia="Calibri" w:hAnsiTheme="majorHAnsi" w:cs="Calibri"/>
          <w:spacing w:val="-1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h</w:t>
      </w:r>
      <w:r w:rsidRPr="00246C3D">
        <w:rPr>
          <w:rFonts w:asciiTheme="majorHAnsi" w:eastAsia="Calibri" w:hAnsiTheme="majorHAnsi" w:cs="Calibri"/>
        </w:rPr>
        <w:t>as</w:t>
      </w:r>
      <w:r w:rsidRPr="00246C3D">
        <w:rPr>
          <w:rFonts w:asciiTheme="majorHAnsi" w:eastAsia="Calibri" w:hAnsiTheme="majorHAnsi" w:cs="Calibri"/>
          <w:spacing w:val="-2"/>
        </w:rPr>
        <w:t xml:space="preserve"> </w:t>
      </w:r>
      <w:r w:rsidRPr="00246C3D">
        <w:rPr>
          <w:rFonts w:asciiTheme="majorHAnsi" w:eastAsia="Calibri" w:hAnsiTheme="majorHAnsi" w:cs="Calibri"/>
        </w:rPr>
        <w:t>o</w:t>
      </w:r>
      <w:r w:rsidRPr="00246C3D">
        <w:rPr>
          <w:rFonts w:asciiTheme="majorHAnsi" w:eastAsia="Calibri" w:hAnsiTheme="majorHAnsi" w:cs="Calibri"/>
          <w:spacing w:val="-1"/>
        </w:rPr>
        <w:t>ve</w:t>
      </w:r>
      <w:r w:rsidRPr="00246C3D">
        <w:rPr>
          <w:rFonts w:asciiTheme="majorHAnsi" w:eastAsia="Calibri" w:hAnsiTheme="majorHAnsi" w:cs="Calibri"/>
        </w:rPr>
        <w:t>r</w:t>
      </w:r>
      <w:r w:rsidRPr="00246C3D">
        <w:rPr>
          <w:rFonts w:asciiTheme="majorHAnsi" w:eastAsia="Calibri" w:hAnsiTheme="majorHAnsi" w:cs="Calibri"/>
          <w:spacing w:val="-4"/>
        </w:rPr>
        <w:t xml:space="preserve"> </w:t>
      </w:r>
      <w:r w:rsidRPr="00246C3D">
        <w:rPr>
          <w:rFonts w:asciiTheme="majorHAnsi" w:eastAsia="Calibri" w:hAnsiTheme="majorHAnsi" w:cs="Calibri"/>
        </w:rPr>
        <w:t>t</w:t>
      </w:r>
      <w:r w:rsidRPr="00246C3D">
        <w:rPr>
          <w:rFonts w:asciiTheme="majorHAnsi" w:eastAsia="Calibri" w:hAnsiTheme="majorHAnsi" w:cs="Calibri"/>
          <w:spacing w:val="1"/>
        </w:rPr>
        <w:t>h</w:t>
      </w:r>
      <w:r w:rsidRPr="00246C3D">
        <w:rPr>
          <w:rFonts w:asciiTheme="majorHAnsi" w:eastAsia="Calibri" w:hAnsiTheme="majorHAnsi" w:cs="Calibri"/>
        </w:rPr>
        <w:t>r</w:t>
      </w:r>
      <w:r w:rsidRPr="00246C3D">
        <w:rPr>
          <w:rFonts w:asciiTheme="majorHAnsi" w:eastAsia="Calibri" w:hAnsiTheme="majorHAnsi" w:cs="Calibri"/>
          <w:spacing w:val="2"/>
        </w:rPr>
        <w:t>e</w:t>
      </w:r>
      <w:r w:rsidRPr="00246C3D">
        <w:rPr>
          <w:rFonts w:asciiTheme="majorHAnsi" w:eastAsia="Calibri" w:hAnsiTheme="majorHAnsi" w:cs="Calibri"/>
        </w:rPr>
        <w:t>e</w:t>
      </w:r>
      <w:r w:rsidRPr="00246C3D">
        <w:rPr>
          <w:rFonts w:asciiTheme="majorHAnsi" w:eastAsia="Calibri" w:hAnsiTheme="majorHAnsi" w:cs="Calibri"/>
          <w:spacing w:val="-5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y</w:t>
      </w:r>
      <w:r w:rsidRPr="00246C3D">
        <w:rPr>
          <w:rFonts w:asciiTheme="majorHAnsi" w:eastAsia="Calibri" w:hAnsiTheme="majorHAnsi" w:cs="Calibri"/>
          <w:spacing w:val="-1"/>
        </w:rPr>
        <w:t>e</w:t>
      </w:r>
      <w:r w:rsidRPr="00246C3D">
        <w:rPr>
          <w:rFonts w:asciiTheme="majorHAnsi" w:eastAsia="Calibri" w:hAnsiTheme="majorHAnsi" w:cs="Calibri"/>
        </w:rPr>
        <w:t>ars</w:t>
      </w:r>
      <w:r w:rsidRPr="00246C3D">
        <w:rPr>
          <w:rFonts w:asciiTheme="majorHAnsi" w:eastAsia="Calibri" w:hAnsiTheme="majorHAnsi" w:cs="Calibri"/>
          <w:spacing w:val="-3"/>
        </w:rPr>
        <w:t xml:space="preserve"> </w:t>
      </w:r>
      <w:r w:rsidRPr="00246C3D">
        <w:rPr>
          <w:rFonts w:asciiTheme="majorHAnsi" w:eastAsia="Calibri" w:hAnsiTheme="majorHAnsi" w:cs="Calibri"/>
        </w:rPr>
        <w:t>of</w:t>
      </w:r>
      <w:r w:rsidRPr="00246C3D">
        <w:rPr>
          <w:rFonts w:asciiTheme="majorHAnsi" w:eastAsia="Calibri" w:hAnsiTheme="majorHAnsi" w:cs="Calibri"/>
          <w:spacing w:val="-2"/>
        </w:rPr>
        <w:t xml:space="preserve"> </w:t>
      </w:r>
      <w:r w:rsidRPr="00246C3D">
        <w:rPr>
          <w:rFonts w:asciiTheme="majorHAnsi" w:eastAsia="Calibri" w:hAnsiTheme="majorHAnsi" w:cs="Calibri"/>
        </w:rPr>
        <w:t>i</w:t>
      </w:r>
      <w:r w:rsidRPr="00246C3D">
        <w:rPr>
          <w:rFonts w:asciiTheme="majorHAnsi" w:eastAsia="Calibri" w:hAnsiTheme="majorHAnsi" w:cs="Calibri"/>
          <w:spacing w:val="3"/>
        </w:rPr>
        <w:t>n</w:t>
      </w:r>
      <w:r w:rsidRPr="00246C3D">
        <w:rPr>
          <w:rFonts w:asciiTheme="majorHAnsi" w:eastAsia="Calibri" w:hAnsiTheme="majorHAnsi" w:cs="Calibri"/>
          <w:spacing w:val="-1"/>
        </w:rPr>
        <w:t>v</w:t>
      </w:r>
      <w:r w:rsidRPr="00246C3D">
        <w:rPr>
          <w:rFonts w:asciiTheme="majorHAnsi" w:eastAsia="Calibri" w:hAnsiTheme="majorHAnsi" w:cs="Calibri"/>
        </w:rPr>
        <w:t>al</w:t>
      </w:r>
      <w:r w:rsidRPr="00246C3D">
        <w:rPr>
          <w:rFonts w:asciiTheme="majorHAnsi" w:eastAsia="Calibri" w:hAnsiTheme="majorHAnsi" w:cs="Calibri"/>
          <w:spacing w:val="4"/>
        </w:rPr>
        <w:t>u</w:t>
      </w:r>
      <w:r w:rsidRPr="00246C3D">
        <w:rPr>
          <w:rFonts w:asciiTheme="majorHAnsi" w:eastAsia="Calibri" w:hAnsiTheme="majorHAnsi" w:cs="Calibri"/>
        </w:rPr>
        <w:t>a</w:t>
      </w:r>
      <w:r w:rsidRPr="00246C3D">
        <w:rPr>
          <w:rFonts w:asciiTheme="majorHAnsi" w:eastAsia="Calibri" w:hAnsiTheme="majorHAnsi" w:cs="Calibri"/>
          <w:spacing w:val="1"/>
        </w:rPr>
        <w:t>b</w:t>
      </w:r>
      <w:r w:rsidRPr="00246C3D">
        <w:rPr>
          <w:rFonts w:asciiTheme="majorHAnsi" w:eastAsia="Calibri" w:hAnsiTheme="majorHAnsi" w:cs="Calibri"/>
        </w:rPr>
        <w:t xml:space="preserve">le </w:t>
      </w:r>
      <w:r w:rsidRPr="00246C3D">
        <w:rPr>
          <w:rFonts w:asciiTheme="majorHAnsi" w:eastAsia="Calibri" w:hAnsiTheme="majorHAnsi" w:cs="Calibri"/>
          <w:spacing w:val="-1"/>
        </w:rPr>
        <w:t>e</w:t>
      </w:r>
      <w:r w:rsidRPr="00246C3D">
        <w:rPr>
          <w:rFonts w:asciiTheme="majorHAnsi" w:eastAsia="Calibri" w:hAnsiTheme="majorHAnsi" w:cs="Calibri"/>
        </w:rPr>
        <w:t>x</w:t>
      </w:r>
      <w:r w:rsidRPr="00246C3D">
        <w:rPr>
          <w:rFonts w:asciiTheme="majorHAnsi" w:eastAsia="Calibri" w:hAnsiTheme="majorHAnsi" w:cs="Calibri"/>
          <w:spacing w:val="1"/>
        </w:rPr>
        <w:t>p</w:t>
      </w:r>
      <w:r w:rsidRPr="00246C3D">
        <w:rPr>
          <w:rFonts w:asciiTheme="majorHAnsi" w:eastAsia="Calibri" w:hAnsiTheme="majorHAnsi" w:cs="Calibri"/>
          <w:spacing w:val="-1"/>
        </w:rPr>
        <w:t>e</w:t>
      </w:r>
      <w:r w:rsidRPr="00246C3D">
        <w:rPr>
          <w:rFonts w:asciiTheme="majorHAnsi" w:eastAsia="Calibri" w:hAnsiTheme="majorHAnsi" w:cs="Calibri"/>
        </w:rPr>
        <w:t>ri</w:t>
      </w:r>
      <w:r w:rsidRPr="00246C3D">
        <w:rPr>
          <w:rFonts w:asciiTheme="majorHAnsi" w:eastAsia="Calibri" w:hAnsiTheme="majorHAnsi" w:cs="Calibri"/>
          <w:spacing w:val="-1"/>
        </w:rPr>
        <w:t>e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  <w:spacing w:val="2"/>
        </w:rPr>
        <w:t>c</w:t>
      </w:r>
      <w:r w:rsidRPr="00246C3D">
        <w:rPr>
          <w:rFonts w:asciiTheme="majorHAnsi" w:eastAsia="Calibri" w:hAnsiTheme="majorHAnsi" w:cs="Calibri"/>
        </w:rPr>
        <w:t>e</w:t>
      </w:r>
      <w:r w:rsidRPr="00246C3D">
        <w:rPr>
          <w:rFonts w:asciiTheme="majorHAnsi" w:eastAsia="Calibri" w:hAnsiTheme="majorHAnsi" w:cs="Calibri"/>
          <w:spacing w:val="-10"/>
        </w:rPr>
        <w:t xml:space="preserve"> </w:t>
      </w:r>
      <w:r w:rsidRPr="00246C3D">
        <w:rPr>
          <w:rFonts w:asciiTheme="majorHAnsi" w:eastAsia="Calibri" w:hAnsiTheme="majorHAnsi" w:cs="Calibri"/>
        </w:rPr>
        <w:t>in</w:t>
      </w:r>
      <w:r w:rsidRPr="00246C3D">
        <w:rPr>
          <w:rFonts w:asciiTheme="majorHAnsi" w:eastAsia="Calibri" w:hAnsiTheme="majorHAnsi" w:cs="Calibri"/>
          <w:spacing w:val="1"/>
        </w:rPr>
        <w:t xml:space="preserve"> </w:t>
      </w:r>
      <w:r w:rsidRPr="00246C3D">
        <w:rPr>
          <w:rFonts w:asciiTheme="majorHAnsi" w:eastAsia="Calibri" w:hAnsiTheme="majorHAnsi" w:cs="Calibri"/>
        </w:rPr>
        <w:t>l</w:t>
      </w:r>
      <w:r w:rsidRPr="00246C3D">
        <w:rPr>
          <w:rFonts w:asciiTheme="majorHAnsi" w:eastAsia="Calibri" w:hAnsiTheme="majorHAnsi" w:cs="Calibri"/>
          <w:spacing w:val="-1"/>
        </w:rPr>
        <w:t>e</w:t>
      </w:r>
      <w:r w:rsidRPr="00246C3D">
        <w:rPr>
          <w:rFonts w:asciiTheme="majorHAnsi" w:eastAsia="Calibri" w:hAnsiTheme="majorHAnsi" w:cs="Calibri"/>
        </w:rPr>
        <w:t>a</w:t>
      </w:r>
      <w:r w:rsidRPr="00246C3D">
        <w:rPr>
          <w:rFonts w:asciiTheme="majorHAnsi" w:eastAsia="Calibri" w:hAnsiTheme="majorHAnsi" w:cs="Calibri"/>
          <w:spacing w:val="1"/>
        </w:rPr>
        <w:t>d</w:t>
      </w:r>
      <w:r w:rsidRPr="00246C3D">
        <w:rPr>
          <w:rFonts w:asciiTheme="majorHAnsi" w:eastAsia="Calibri" w:hAnsiTheme="majorHAnsi" w:cs="Calibri"/>
        </w:rPr>
        <w:t>i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g</w:t>
      </w:r>
      <w:r w:rsidRPr="00246C3D">
        <w:rPr>
          <w:rFonts w:asciiTheme="majorHAnsi" w:eastAsia="Calibri" w:hAnsiTheme="majorHAnsi" w:cs="Calibri"/>
          <w:spacing w:val="-6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an</w:t>
      </w:r>
      <w:r w:rsidRPr="00246C3D">
        <w:rPr>
          <w:rFonts w:asciiTheme="majorHAnsi" w:eastAsia="Calibri" w:hAnsiTheme="majorHAnsi" w:cs="Calibri"/>
        </w:rPr>
        <w:t>d</w:t>
      </w:r>
      <w:r w:rsidRPr="00246C3D">
        <w:rPr>
          <w:rFonts w:asciiTheme="majorHAnsi" w:eastAsia="Calibri" w:hAnsiTheme="majorHAnsi" w:cs="Calibri"/>
          <w:spacing w:val="-2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d</w:t>
      </w:r>
      <w:r w:rsidRPr="00246C3D">
        <w:rPr>
          <w:rFonts w:asciiTheme="majorHAnsi" w:eastAsia="Calibri" w:hAnsiTheme="majorHAnsi" w:cs="Calibri"/>
          <w:spacing w:val="-1"/>
        </w:rPr>
        <w:t>e</w:t>
      </w:r>
      <w:r w:rsidRPr="00246C3D">
        <w:rPr>
          <w:rFonts w:asciiTheme="majorHAnsi" w:eastAsia="Calibri" w:hAnsiTheme="majorHAnsi" w:cs="Calibri"/>
          <w:spacing w:val="1"/>
        </w:rPr>
        <w:t>v</w:t>
      </w:r>
      <w:r w:rsidRPr="00246C3D">
        <w:rPr>
          <w:rFonts w:asciiTheme="majorHAnsi" w:eastAsia="Calibri" w:hAnsiTheme="majorHAnsi" w:cs="Calibri"/>
          <w:spacing w:val="-1"/>
        </w:rPr>
        <w:t>e</w:t>
      </w:r>
      <w:r w:rsidRPr="00246C3D">
        <w:rPr>
          <w:rFonts w:asciiTheme="majorHAnsi" w:eastAsia="Calibri" w:hAnsiTheme="majorHAnsi" w:cs="Calibri"/>
        </w:rPr>
        <w:t>lo</w:t>
      </w:r>
      <w:r w:rsidRPr="00246C3D">
        <w:rPr>
          <w:rFonts w:asciiTheme="majorHAnsi" w:eastAsia="Calibri" w:hAnsiTheme="majorHAnsi" w:cs="Calibri"/>
          <w:spacing w:val="1"/>
        </w:rPr>
        <w:t>p</w:t>
      </w:r>
      <w:r w:rsidRPr="00246C3D">
        <w:rPr>
          <w:rFonts w:asciiTheme="majorHAnsi" w:eastAsia="Calibri" w:hAnsiTheme="majorHAnsi" w:cs="Calibri"/>
        </w:rPr>
        <w:t>i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g</w:t>
      </w:r>
      <w:r w:rsidRPr="00246C3D">
        <w:rPr>
          <w:rFonts w:asciiTheme="majorHAnsi" w:eastAsia="Calibri" w:hAnsiTheme="majorHAnsi" w:cs="Calibri"/>
          <w:spacing w:val="-9"/>
        </w:rPr>
        <w:t xml:space="preserve"> </w:t>
      </w:r>
      <w:r w:rsidRPr="00246C3D">
        <w:rPr>
          <w:rFonts w:asciiTheme="majorHAnsi" w:eastAsia="Calibri" w:hAnsiTheme="majorHAnsi" w:cs="Calibri"/>
        </w:rPr>
        <w:t>a succ</w:t>
      </w:r>
      <w:r w:rsidRPr="00246C3D">
        <w:rPr>
          <w:rFonts w:asciiTheme="majorHAnsi" w:eastAsia="Calibri" w:hAnsiTheme="majorHAnsi" w:cs="Calibri"/>
          <w:spacing w:val="1"/>
        </w:rPr>
        <w:t>es</w:t>
      </w:r>
      <w:r w:rsidRPr="00246C3D">
        <w:rPr>
          <w:rFonts w:asciiTheme="majorHAnsi" w:eastAsia="Calibri" w:hAnsiTheme="majorHAnsi" w:cs="Calibri"/>
          <w:spacing w:val="-1"/>
        </w:rPr>
        <w:t>sf</w:t>
      </w:r>
      <w:r w:rsidRPr="00246C3D">
        <w:rPr>
          <w:rFonts w:asciiTheme="majorHAnsi" w:eastAsia="Calibri" w:hAnsiTheme="majorHAnsi" w:cs="Calibri"/>
          <w:spacing w:val="1"/>
        </w:rPr>
        <w:t>u</w:t>
      </w:r>
      <w:r w:rsidRPr="00246C3D">
        <w:rPr>
          <w:rFonts w:asciiTheme="majorHAnsi" w:eastAsia="Calibri" w:hAnsiTheme="majorHAnsi" w:cs="Calibri"/>
        </w:rPr>
        <w:t>l</w:t>
      </w:r>
      <w:r w:rsidRPr="00246C3D">
        <w:rPr>
          <w:rFonts w:asciiTheme="majorHAnsi" w:eastAsia="Calibri" w:hAnsiTheme="majorHAnsi" w:cs="Calibri"/>
          <w:spacing w:val="-8"/>
        </w:rPr>
        <w:t xml:space="preserve"> </w:t>
      </w:r>
      <w:r w:rsidRPr="00246C3D">
        <w:rPr>
          <w:rFonts w:asciiTheme="majorHAnsi" w:eastAsia="Calibri" w:hAnsiTheme="majorHAnsi" w:cs="Calibri"/>
        </w:rPr>
        <w:t>f</w:t>
      </w:r>
      <w:r w:rsidRPr="00246C3D">
        <w:rPr>
          <w:rFonts w:asciiTheme="majorHAnsi" w:eastAsia="Calibri" w:hAnsiTheme="majorHAnsi" w:cs="Calibri"/>
          <w:spacing w:val="-1"/>
        </w:rPr>
        <w:t>i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a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  <w:spacing w:val="2"/>
        </w:rPr>
        <w:t>c</w:t>
      </w:r>
      <w:r w:rsidRPr="00246C3D">
        <w:rPr>
          <w:rFonts w:asciiTheme="majorHAnsi" w:eastAsia="Calibri" w:hAnsiTheme="majorHAnsi" w:cs="Calibri"/>
        </w:rPr>
        <w:t>e</w:t>
      </w:r>
      <w:r w:rsidRPr="00246C3D">
        <w:rPr>
          <w:rFonts w:asciiTheme="majorHAnsi" w:eastAsia="Calibri" w:hAnsiTheme="majorHAnsi" w:cs="Calibri"/>
          <w:spacing w:val="-7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t</w:t>
      </w:r>
      <w:r w:rsidRPr="00246C3D">
        <w:rPr>
          <w:rFonts w:asciiTheme="majorHAnsi" w:eastAsia="Calibri" w:hAnsiTheme="majorHAnsi" w:cs="Calibri"/>
          <w:spacing w:val="-1"/>
        </w:rPr>
        <w:t>e</w:t>
      </w:r>
      <w:r w:rsidRPr="00246C3D">
        <w:rPr>
          <w:rFonts w:asciiTheme="majorHAnsi" w:eastAsia="Calibri" w:hAnsiTheme="majorHAnsi" w:cs="Calibri"/>
        </w:rPr>
        <w:t>am.</w:t>
      </w:r>
      <w:r w:rsidRPr="00246C3D">
        <w:rPr>
          <w:rFonts w:asciiTheme="majorHAnsi" w:eastAsia="Calibri" w:hAnsiTheme="majorHAnsi" w:cs="Calibri"/>
          <w:spacing w:val="-5"/>
        </w:rPr>
        <w:t xml:space="preserve"> </w:t>
      </w:r>
      <w:r w:rsidRPr="00246C3D">
        <w:rPr>
          <w:rFonts w:asciiTheme="majorHAnsi" w:eastAsia="Calibri" w:hAnsiTheme="majorHAnsi" w:cs="Calibri"/>
        </w:rPr>
        <w:t>Skil</w:t>
      </w:r>
      <w:r w:rsidRPr="00246C3D">
        <w:rPr>
          <w:rFonts w:asciiTheme="majorHAnsi" w:eastAsia="Calibri" w:hAnsiTheme="majorHAnsi" w:cs="Calibri"/>
          <w:spacing w:val="2"/>
        </w:rPr>
        <w:t>l</w:t>
      </w:r>
      <w:r w:rsidRPr="00246C3D">
        <w:rPr>
          <w:rFonts w:asciiTheme="majorHAnsi" w:eastAsia="Calibri" w:hAnsiTheme="majorHAnsi" w:cs="Calibri"/>
          <w:spacing w:val="-1"/>
        </w:rPr>
        <w:t>e</w:t>
      </w:r>
      <w:r w:rsidRPr="00246C3D">
        <w:rPr>
          <w:rFonts w:asciiTheme="majorHAnsi" w:eastAsia="Calibri" w:hAnsiTheme="majorHAnsi" w:cs="Calibri"/>
        </w:rPr>
        <w:t>d</w:t>
      </w:r>
      <w:r w:rsidRPr="00246C3D">
        <w:rPr>
          <w:rFonts w:asciiTheme="majorHAnsi" w:eastAsia="Calibri" w:hAnsiTheme="majorHAnsi" w:cs="Calibri"/>
          <w:spacing w:val="-4"/>
        </w:rPr>
        <w:t xml:space="preserve"> </w:t>
      </w:r>
      <w:r w:rsidRPr="00246C3D">
        <w:rPr>
          <w:rFonts w:asciiTheme="majorHAnsi" w:eastAsia="Calibri" w:hAnsiTheme="majorHAnsi" w:cs="Calibri"/>
        </w:rPr>
        <w:t>in</w:t>
      </w:r>
      <w:r w:rsidRPr="00246C3D">
        <w:rPr>
          <w:rFonts w:asciiTheme="majorHAnsi" w:eastAsia="Calibri" w:hAnsiTheme="majorHAnsi" w:cs="Calibri"/>
          <w:spacing w:val="-1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nu</w:t>
      </w:r>
      <w:r w:rsidRPr="00246C3D">
        <w:rPr>
          <w:rFonts w:asciiTheme="majorHAnsi" w:eastAsia="Calibri" w:hAnsiTheme="majorHAnsi" w:cs="Calibri"/>
          <w:spacing w:val="-1"/>
        </w:rPr>
        <w:t>me</w:t>
      </w:r>
      <w:r w:rsidRPr="00246C3D">
        <w:rPr>
          <w:rFonts w:asciiTheme="majorHAnsi" w:eastAsia="Calibri" w:hAnsiTheme="majorHAnsi" w:cs="Calibri"/>
        </w:rPr>
        <w:t>r</w:t>
      </w:r>
      <w:r w:rsidRPr="00246C3D">
        <w:rPr>
          <w:rFonts w:asciiTheme="majorHAnsi" w:eastAsia="Calibri" w:hAnsiTheme="majorHAnsi" w:cs="Calibri"/>
          <w:spacing w:val="1"/>
        </w:rPr>
        <w:t>ou</w:t>
      </w:r>
      <w:r w:rsidRPr="00246C3D">
        <w:rPr>
          <w:rFonts w:asciiTheme="majorHAnsi" w:eastAsia="Calibri" w:hAnsiTheme="majorHAnsi" w:cs="Calibri"/>
        </w:rPr>
        <w:t>s</w:t>
      </w:r>
      <w:r w:rsidRPr="00246C3D">
        <w:rPr>
          <w:rFonts w:asciiTheme="majorHAnsi" w:eastAsia="Calibri" w:hAnsiTheme="majorHAnsi" w:cs="Calibri"/>
          <w:spacing w:val="-6"/>
        </w:rPr>
        <w:t xml:space="preserve"> </w:t>
      </w:r>
      <w:r w:rsidRPr="00246C3D">
        <w:rPr>
          <w:rFonts w:asciiTheme="majorHAnsi" w:eastAsia="Calibri" w:hAnsiTheme="majorHAnsi" w:cs="Calibri"/>
          <w:spacing w:val="-1"/>
        </w:rPr>
        <w:t>f</w:t>
      </w:r>
      <w:r w:rsidRPr="00246C3D">
        <w:rPr>
          <w:rFonts w:asciiTheme="majorHAnsi" w:eastAsia="Calibri" w:hAnsiTheme="majorHAnsi" w:cs="Calibri"/>
        </w:rPr>
        <w:t>i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a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cial</w:t>
      </w:r>
      <w:r w:rsidRPr="00246C3D">
        <w:rPr>
          <w:rFonts w:asciiTheme="majorHAnsi" w:eastAsia="Calibri" w:hAnsiTheme="majorHAnsi" w:cs="Calibri"/>
          <w:spacing w:val="-7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an</w:t>
      </w:r>
      <w:r w:rsidRPr="00246C3D">
        <w:rPr>
          <w:rFonts w:asciiTheme="majorHAnsi" w:eastAsia="Calibri" w:hAnsiTheme="majorHAnsi" w:cs="Calibri"/>
        </w:rPr>
        <w:t>d</w:t>
      </w:r>
    </w:p>
    <w:p w14:paraId="6243806D" w14:textId="66170583" w:rsidR="00C2739D" w:rsidRPr="00246C3D" w:rsidRDefault="00246C3D">
      <w:pPr>
        <w:spacing w:before="39" w:line="276" w:lineRule="auto"/>
        <w:ind w:left="2184" w:right="301"/>
        <w:rPr>
          <w:rFonts w:asciiTheme="majorHAnsi" w:eastAsia="Calibri" w:hAnsiTheme="majorHAnsi" w:cs="Calibri"/>
        </w:rPr>
      </w:pPr>
      <w:r w:rsidRPr="00246C3D">
        <w:rPr>
          <w:rFonts w:asciiTheme="majorHAnsi" w:eastAsia="Calibri" w:hAnsiTheme="majorHAnsi" w:cs="Calibri"/>
        </w:rPr>
        <w:t>acco</w:t>
      </w:r>
      <w:r w:rsidRPr="00246C3D">
        <w:rPr>
          <w:rFonts w:asciiTheme="majorHAnsi" w:eastAsia="Calibri" w:hAnsiTheme="majorHAnsi" w:cs="Calibri"/>
          <w:spacing w:val="1"/>
        </w:rPr>
        <w:t>un</w:t>
      </w:r>
      <w:r w:rsidRPr="00246C3D">
        <w:rPr>
          <w:rFonts w:asciiTheme="majorHAnsi" w:eastAsia="Calibri" w:hAnsiTheme="majorHAnsi" w:cs="Calibri"/>
        </w:rPr>
        <w:t>ti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g</w:t>
      </w:r>
      <w:r w:rsidRPr="00246C3D">
        <w:rPr>
          <w:rFonts w:asciiTheme="majorHAnsi" w:eastAsia="Calibri" w:hAnsiTheme="majorHAnsi" w:cs="Calibri"/>
          <w:spacing w:val="-9"/>
        </w:rPr>
        <w:t xml:space="preserve"> </w:t>
      </w:r>
      <w:r w:rsidRPr="00246C3D">
        <w:rPr>
          <w:rFonts w:asciiTheme="majorHAnsi" w:eastAsia="Calibri" w:hAnsiTheme="majorHAnsi" w:cs="Calibri"/>
        </w:rPr>
        <w:t>f</w:t>
      </w:r>
      <w:r w:rsidRPr="00246C3D">
        <w:rPr>
          <w:rFonts w:asciiTheme="majorHAnsi" w:eastAsia="Calibri" w:hAnsiTheme="majorHAnsi" w:cs="Calibri"/>
          <w:spacing w:val="-1"/>
        </w:rPr>
        <w:t>ie</w:t>
      </w:r>
      <w:r w:rsidRPr="00246C3D">
        <w:rPr>
          <w:rFonts w:asciiTheme="majorHAnsi" w:eastAsia="Calibri" w:hAnsiTheme="majorHAnsi" w:cs="Calibri"/>
        </w:rPr>
        <w:t>l</w:t>
      </w:r>
      <w:r w:rsidRPr="00246C3D">
        <w:rPr>
          <w:rFonts w:asciiTheme="majorHAnsi" w:eastAsia="Calibri" w:hAnsiTheme="majorHAnsi" w:cs="Calibri"/>
          <w:spacing w:val="1"/>
        </w:rPr>
        <w:t>d</w:t>
      </w:r>
      <w:r w:rsidRPr="00246C3D">
        <w:rPr>
          <w:rFonts w:asciiTheme="majorHAnsi" w:eastAsia="Calibri" w:hAnsiTheme="majorHAnsi" w:cs="Calibri"/>
          <w:spacing w:val="-1"/>
        </w:rPr>
        <w:t>s</w:t>
      </w:r>
      <w:r w:rsidRPr="00246C3D">
        <w:rPr>
          <w:rFonts w:asciiTheme="majorHAnsi" w:eastAsia="Calibri" w:hAnsiTheme="majorHAnsi" w:cs="Calibri"/>
        </w:rPr>
        <w:t>,</w:t>
      </w:r>
      <w:r w:rsidRPr="00246C3D">
        <w:rPr>
          <w:rFonts w:asciiTheme="majorHAnsi" w:eastAsia="Calibri" w:hAnsiTheme="majorHAnsi" w:cs="Calibri"/>
          <w:spacing w:val="-5"/>
        </w:rPr>
        <w:t xml:space="preserve"> </w:t>
      </w:r>
      <w:r w:rsidRPr="00246C3D">
        <w:rPr>
          <w:rFonts w:asciiTheme="majorHAnsi" w:eastAsia="Calibri" w:hAnsiTheme="majorHAnsi" w:cs="Calibri"/>
        </w:rPr>
        <w:t>i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clu</w:t>
      </w:r>
      <w:r w:rsidRPr="00246C3D">
        <w:rPr>
          <w:rFonts w:asciiTheme="majorHAnsi" w:eastAsia="Calibri" w:hAnsiTheme="majorHAnsi" w:cs="Calibri"/>
          <w:spacing w:val="1"/>
        </w:rPr>
        <w:t>d</w:t>
      </w:r>
      <w:r w:rsidRPr="00246C3D">
        <w:rPr>
          <w:rFonts w:asciiTheme="majorHAnsi" w:eastAsia="Calibri" w:hAnsiTheme="majorHAnsi" w:cs="Calibri"/>
        </w:rPr>
        <w:t>i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g:</w:t>
      </w:r>
      <w:r w:rsidRPr="00246C3D">
        <w:rPr>
          <w:rFonts w:asciiTheme="majorHAnsi" w:eastAsia="Calibri" w:hAnsiTheme="majorHAnsi" w:cs="Calibri"/>
          <w:spacing w:val="-9"/>
        </w:rPr>
        <w:t xml:space="preserve"> </w:t>
      </w:r>
      <w:r w:rsidRPr="00246C3D">
        <w:rPr>
          <w:rFonts w:asciiTheme="majorHAnsi" w:eastAsia="Calibri" w:hAnsiTheme="majorHAnsi" w:cs="Calibri"/>
          <w:spacing w:val="4"/>
        </w:rPr>
        <w:t>p</w:t>
      </w:r>
      <w:r w:rsidRPr="00246C3D">
        <w:rPr>
          <w:rFonts w:asciiTheme="majorHAnsi" w:eastAsia="Calibri" w:hAnsiTheme="majorHAnsi" w:cs="Calibri"/>
        </w:rPr>
        <w:t>r</w:t>
      </w:r>
      <w:r w:rsidRPr="00246C3D">
        <w:rPr>
          <w:rFonts w:asciiTheme="majorHAnsi" w:eastAsia="Calibri" w:hAnsiTheme="majorHAnsi" w:cs="Calibri"/>
          <w:spacing w:val="-1"/>
        </w:rPr>
        <w:t>e</w:t>
      </w:r>
      <w:r w:rsidRPr="00246C3D">
        <w:rPr>
          <w:rFonts w:asciiTheme="majorHAnsi" w:eastAsia="Calibri" w:hAnsiTheme="majorHAnsi" w:cs="Calibri"/>
          <w:spacing w:val="1"/>
        </w:rPr>
        <w:t>p</w:t>
      </w:r>
      <w:r w:rsidRPr="00246C3D">
        <w:rPr>
          <w:rFonts w:asciiTheme="majorHAnsi" w:eastAsia="Calibri" w:hAnsiTheme="majorHAnsi" w:cs="Calibri"/>
        </w:rPr>
        <w:t>ari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g</w:t>
      </w:r>
      <w:r w:rsidRPr="00246C3D">
        <w:rPr>
          <w:rFonts w:asciiTheme="majorHAnsi" w:eastAsia="Calibri" w:hAnsiTheme="majorHAnsi" w:cs="Calibri"/>
          <w:spacing w:val="-8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annu</w:t>
      </w:r>
      <w:r w:rsidRPr="00246C3D">
        <w:rPr>
          <w:rFonts w:asciiTheme="majorHAnsi" w:eastAsia="Calibri" w:hAnsiTheme="majorHAnsi" w:cs="Calibri"/>
        </w:rPr>
        <w:t>al</w:t>
      </w:r>
      <w:r w:rsidRPr="00246C3D">
        <w:rPr>
          <w:rFonts w:asciiTheme="majorHAnsi" w:eastAsia="Calibri" w:hAnsiTheme="majorHAnsi" w:cs="Calibri"/>
          <w:spacing w:val="-5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bud</w:t>
      </w:r>
      <w:r w:rsidRPr="00246C3D">
        <w:rPr>
          <w:rFonts w:asciiTheme="majorHAnsi" w:eastAsia="Calibri" w:hAnsiTheme="majorHAnsi" w:cs="Calibri"/>
        </w:rPr>
        <w:t>g</w:t>
      </w:r>
      <w:r w:rsidRPr="00246C3D">
        <w:rPr>
          <w:rFonts w:asciiTheme="majorHAnsi" w:eastAsia="Calibri" w:hAnsiTheme="majorHAnsi" w:cs="Calibri"/>
          <w:spacing w:val="-1"/>
        </w:rPr>
        <w:t>e</w:t>
      </w:r>
      <w:r w:rsidRPr="00246C3D">
        <w:rPr>
          <w:rFonts w:asciiTheme="majorHAnsi" w:eastAsia="Calibri" w:hAnsiTheme="majorHAnsi" w:cs="Calibri"/>
        </w:rPr>
        <w:t>t</w:t>
      </w:r>
      <w:r w:rsidRPr="00246C3D">
        <w:rPr>
          <w:rFonts w:asciiTheme="majorHAnsi" w:eastAsia="Calibri" w:hAnsiTheme="majorHAnsi" w:cs="Calibri"/>
          <w:spacing w:val="-1"/>
        </w:rPr>
        <w:t>s</w:t>
      </w:r>
      <w:r w:rsidRPr="00246C3D">
        <w:rPr>
          <w:rFonts w:asciiTheme="majorHAnsi" w:eastAsia="Calibri" w:hAnsiTheme="majorHAnsi" w:cs="Calibri"/>
        </w:rPr>
        <w:t>,</w:t>
      </w:r>
      <w:r w:rsidRPr="00246C3D">
        <w:rPr>
          <w:rFonts w:asciiTheme="majorHAnsi" w:eastAsia="Calibri" w:hAnsiTheme="majorHAnsi" w:cs="Calibri"/>
          <w:spacing w:val="-7"/>
        </w:rPr>
        <w:t xml:space="preserve"> </w:t>
      </w:r>
      <w:r w:rsidRPr="00246C3D">
        <w:rPr>
          <w:rFonts w:asciiTheme="majorHAnsi" w:eastAsia="Calibri" w:hAnsiTheme="majorHAnsi" w:cs="Calibri"/>
        </w:rPr>
        <w:t>mo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it</w:t>
      </w:r>
      <w:r w:rsidRPr="00246C3D">
        <w:rPr>
          <w:rFonts w:asciiTheme="majorHAnsi" w:eastAsia="Calibri" w:hAnsiTheme="majorHAnsi" w:cs="Calibri"/>
          <w:spacing w:val="1"/>
        </w:rPr>
        <w:t>o</w:t>
      </w:r>
      <w:r w:rsidRPr="00246C3D">
        <w:rPr>
          <w:rFonts w:asciiTheme="majorHAnsi" w:eastAsia="Calibri" w:hAnsiTheme="majorHAnsi" w:cs="Calibri"/>
        </w:rPr>
        <w:t>ri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g</w:t>
      </w:r>
      <w:r w:rsidRPr="00246C3D">
        <w:rPr>
          <w:rFonts w:asciiTheme="majorHAnsi" w:eastAsia="Calibri" w:hAnsiTheme="majorHAnsi" w:cs="Calibri"/>
          <w:spacing w:val="-9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k</w:t>
      </w:r>
      <w:r w:rsidRPr="00246C3D">
        <w:rPr>
          <w:rFonts w:asciiTheme="majorHAnsi" w:eastAsia="Calibri" w:hAnsiTheme="majorHAnsi" w:cs="Calibri"/>
          <w:spacing w:val="-1"/>
        </w:rPr>
        <w:t>e</w:t>
      </w:r>
      <w:r w:rsidRPr="00246C3D">
        <w:rPr>
          <w:rFonts w:asciiTheme="majorHAnsi" w:eastAsia="Calibri" w:hAnsiTheme="majorHAnsi" w:cs="Calibri"/>
        </w:rPr>
        <w:t>y</w:t>
      </w:r>
      <w:r w:rsidRPr="00246C3D">
        <w:rPr>
          <w:rFonts w:asciiTheme="majorHAnsi" w:eastAsia="Calibri" w:hAnsiTheme="majorHAnsi" w:cs="Calibri"/>
          <w:spacing w:val="-2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a</w:t>
      </w:r>
      <w:r w:rsidRPr="00246C3D">
        <w:rPr>
          <w:rFonts w:asciiTheme="majorHAnsi" w:eastAsia="Calibri" w:hAnsiTheme="majorHAnsi" w:cs="Calibri"/>
        </w:rPr>
        <w:t>cco</w:t>
      </w:r>
      <w:r w:rsidRPr="00246C3D">
        <w:rPr>
          <w:rFonts w:asciiTheme="majorHAnsi" w:eastAsia="Calibri" w:hAnsiTheme="majorHAnsi" w:cs="Calibri"/>
          <w:spacing w:val="1"/>
        </w:rPr>
        <w:t>un</w:t>
      </w:r>
      <w:r w:rsidRPr="00246C3D">
        <w:rPr>
          <w:rFonts w:asciiTheme="majorHAnsi" w:eastAsia="Calibri" w:hAnsiTheme="majorHAnsi" w:cs="Calibri"/>
        </w:rPr>
        <w:t>ts</w:t>
      </w:r>
      <w:r w:rsidRPr="00246C3D">
        <w:rPr>
          <w:rFonts w:asciiTheme="majorHAnsi" w:eastAsia="Calibri" w:hAnsiTheme="majorHAnsi" w:cs="Calibri"/>
          <w:spacing w:val="1"/>
        </w:rPr>
        <w:t xml:space="preserve"> </w:t>
      </w:r>
      <w:r w:rsidRPr="00246C3D">
        <w:rPr>
          <w:rFonts w:asciiTheme="majorHAnsi" w:eastAsia="Calibri" w:hAnsiTheme="majorHAnsi" w:cs="Calibri"/>
        </w:rPr>
        <w:t>a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d</w:t>
      </w:r>
      <w:r w:rsidRPr="00246C3D">
        <w:rPr>
          <w:rFonts w:asciiTheme="majorHAnsi" w:eastAsia="Calibri" w:hAnsiTheme="majorHAnsi" w:cs="Calibri"/>
          <w:spacing w:val="-2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c</w:t>
      </w:r>
      <w:r w:rsidRPr="00246C3D">
        <w:rPr>
          <w:rFonts w:asciiTheme="majorHAnsi" w:eastAsia="Calibri" w:hAnsiTheme="majorHAnsi" w:cs="Calibri"/>
        </w:rPr>
        <w:t>r</w:t>
      </w:r>
      <w:r w:rsidRPr="00246C3D">
        <w:rPr>
          <w:rFonts w:asciiTheme="majorHAnsi" w:eastAsia="Calibri" w:hAnsiTheme="majorHAnsi" w:cs="Calibri"/>
          <w:spacing w:val="-1"/>
        </w:rPr>
        <w:t>e</w:t>
      </w:r>
      <w:r w:rsidRPr="00246C3D">
        <w:rPr>
          <w:rFonts w:asciiTheme="majorHAnsi" w:eastAsia="Calibri" w:hAnsiTheme="majorHAnsi" w:cs="Calibri"/>
          <w:spacing w:val="1"/>
        </w:rPr>
        <w:t>d</w:t>
      </w:r>
      <w:r w:rsidRPr="00246C3D">
        <w:rPr>
          <w:rFonts w:asciiTheme="majorHAnsi" w:eastAsia="Calibri" w:hAnsiTheme="majorHAnsi" w:cs="Calibri"/>
        </w:rPr>
        <w:t>it co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tr</w:t>
      </w:r>
      <w:r w:rsidRPr="00246C3D">
        <w:rPr>
          <w:rFonts w:asciiTheme="majorHAnsi" w:eastAsia="Calibri" w:hAnsiTheme="majorHAnsi" w:cs="Calibri"/>
          <w:spacing w:val="1"/>
        </w:rPr>
        <w:t>ol</w:t>
      </w:r>
      <w:r w:rsidRPr="00246C3D">
        <w:rPr>
          <w:rFonts w:asciiTheme="majorHAnsi" w:eastAsia="Calibri" w:hAnsiTheme="majorHAnsi" w:cs="Calibri"/>
        </w:rPr>
        <w:t>.</w:t>
      </w:r>
      <w:r w:rsidRPr="00246C3D">
        <w:rPr>
          <w:rFonts w:asciiTheme="majorHAnsi" w:eastAsia="Calibri" w:hAnsiTheme="majorHAnsi" w:cs="Calibri"/>
          <w:spacing w:val="1"/>
        </w:rPr>
        <w:t xml:space="preserve"> H</w:t>
      </w:r>
      <w:r w:rsidRPr="00246C3D">
        <w:rPr>
          <w:rFonts w:asciiTheme="majorHAnsi" w:eastAsia="Calibri" w:hAnsiTheme="majorHAnsi" w:cs="Calibri"/>
        </w:rPr>
        <w:t>a</w:t>
      </w:r>
      <w:r w:rsidRPr="00246C3D">
        <w:rPr>
          <w:rFonts w:asciiTheme="majorHAnsi" w:eastAsia="Calibri" w:hAnsiTheme="majorHAnsi" w:cs="Calibri"/>
          <w:spacing w:val="-1"/>
        </w:rPr>
        <w:t>v</w:t>
      </w:r>
      <w:r w:rsidRPr="00246C3D">
        <w:rPr>
          <w:rFonts w:asciiTheme="majorHAnsi" w:eastAsia="Calibri" w:hAnsiTheme="majorHAnsi" w:cs="Calibri"/>
        </w:rPr>
        <w:t>i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g</w:t>
      </w:r>
      <w:r w:rsidRPr="00246C3D">
        <w:rPr>
          <w:rFonts w:asciiTheme="majorHAnsi" w:eastAsia="Calibri" w:hAnsiTheme="majorHAnsi" w:cs="Calibri"/>
          <w:spacing w:val="-6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th</w:t>
      </w:r>
      <w:r w:rsidRPr="00246C3D">
        <w:rPr>
          <w:rFonts w:asciiTheme="majorHAnsi" w:eastAsia="Calibri" w:hAnsiTheme="majorHAnsi" w:cs="Calibri"/>
        </w:rPr>
        <w:t>e</w:t>
      </w:r>
      <w:r w:rsidRPr="00246C3D">
        <w:rPr>
          <w:rFonts w:asciiTheme="majorHAnsi" w:eastAsia="Calibri" w:hAnsiTheme="majorHAnsi" w:cs="Calibri"/>
          <w:spacing w:val="-4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ab</w:t>
      </w:r>
      <w:r w:rsidRPr="00246C3D">
        <w:rPr>
          <w:rFonts w:asciiTheme="majorHAnsi" w:eastAsia="Calibri" w:hAnsiTheme="majorHAnsi" w:cs="Calibri"/>
        </w:rPr>
        <w:t>ility</w:t>
      </w:r>
      <w:r w:rsidRPr="00246C3D">
        <w:rPr>
          <w:rFonts w:asciiTheme="majorHAnsi" w:eastAsia="Calibri" w:hAnsiTheme="majorHAnsi" w:cs="Calibri"/>
          <w:spacing w:val="-4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t</w:t>
      </w:r>
      <w:r w:rsidRPr="00246C3D">
        <w:rPr>
          <w:rFonts w:asciiTheme="majorHAnsi" w:eastAsia="Calibri" w:hAnsiTheme="majorHAnsi" w:cs="Calibri"/>
        </w:rPr>
        <w:t>o</w:t>
      </w:r>
      <w:r w:rsidRPr="00246C3D">
        <w:rPr>
          <w:rFonts w:asciiTheme="majorHAnsi" w:eastAsia="Calibri" w:hAnsiTheme="majorHAnsi" w:cs="Calibri"/>
          <w:spacing w:val="-2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h</w:t>
      </w:r>
      <w:r w:rsidRPr="00246C3D">
        <w:rPr>
          <w:rFonts w:asciiTheme="majorHAnsi" w:eastAsia="Calibri" w:hAnsiTheme="majorHAnsi" w:cs="Calibri"/>
        </w:rPr>
        <w:t>a</w:t>
      </w:r>
      <w:r w:rsidRPr="00246C3D">
        <w:rPr>
          <w:rFonts w:asciiTheme="majorHAnsi" w:eastAsia="Calibri" w:hAnsiTheme="majorHAnsi" w:cs="Calibri"/>
          <w:spacing w:val="1"/>
        </w:rPr>
        <w:t>nd</w:t>
      </w:r>
      <w:r w:rsidRPr="00246C3D">
        <w:rPr>
          <w:rFonts w:asciiTheme="majorHAnsi" w:eastAsia="Calibri" w:hAnsiTheme="majorHAnsi" w:cs="Calibri"/>
        </w:rPr>
        <w:t>le</w:t>
      </w:r>
      <w:r w:rsidRPr="00246C3D">
        <w:rPr>
          <w:rFonts w:asciiTheme="majorHAnsi" w:eastAsia="Calibri" w:hAnsiTheme="majorHAnsi" w:cs="Calibri"/>
          <w:spacing w:val="-7"/>
        </w:rPr>
        <w:t xml:space="preserve"> </w:t>
      </w:r>
      <w:r w:rsidRPr="00246C3D">
        <w:rPr>
          <w:rFonts w:asciiTheme="majorHAnsi" w:eastAsia="Calibri" w:hAnsiTheme="majorHAnsi" w:cs="Calibri"/>
        </w:rPr>
        <w:t>c</w:t>
      </w:r>
      <w:r w:rsidRPr="00246C3D">
        <w:rPr>
          <w:rFonts w:asciiTheme="majorHAnsi" w:eastAsia="Calibri" w:hAnsiTheme="majorHAnsi" w:cs="Calibri"/>
          <w:spacing w:val="1"/>
        </w:rPr>
        <w:t>o</w:t>
      </w:r>
      <w:r w:rsidRPr="00246C3D">
        <w:rPr>
          <w:rFonts w:asciiTheme="majorHAnsi" w:eastAsia="Calibri" w:hAnsiTheme="majorHAnsi" w:cs="Calibri"/>
          <w:spacing w:val="-1"/>
        </w:rPr>
        <w:t>m</w:t>
      </w:r>
      <w:r w:rsidRPr="00246C3D">
        <w:rPr>
          <w:rFonts w:asciiTheme="majorHAnsi" w:eastAsia="Calibri" w:hAnsiTheme="majorHAnsi" w:cs="Calibri"/>
          <w:spacing w:val="1"/>
        </w:rPr>
        <w:t>p</w:t>
      </w:r>
      <w:r w:rsidRPr="00246C3D">
        <w:rPr>
          <w:rFonts w:asciiTheme="majorHAnsi" w:eastAsia="Calibri" w:hAnsiTheme="majorHAnsi" w:cs="Calibri"/>
        </w:rPr>
        <w:t>l</w:t>
      </w:r>
      <w:r w:rsidRPr="00246C3D">
        <w:rPr>
          <w:rFonts w:asciiTheme="majorHAnsi" w:eastAsia="Calibri" w:hAnsiTheme="majorHAnsi" w:cs="Calibri"/>
          <w:spacing w:val="-1"/>
        </w:rPr>
        <w:t>e</w:t>
      </w:r>
      <w:r w:rsidRPr="00246C3D">
        <w:rPr>
          <w:rFonts w:asciiTheme="majorHAnsi" w:eastAsia="Calibri" w:hAnsiTheme="majorHAnsi" w:cs="Calibri"/>
        </w:rPr>
        <w:t>x</w:t>
      </w:r>
      <w:r w:rsidRPr="00246C3D">
        <w:rPr>
          <w:rFonts w:asciiTheme="majorHAnsi" w:eastAsia="Calibri" w:hAnsiTheme="majorHAnsi" w:cs="Calibri"/>
          <w:spacing w:val="-7"/>
        </w:rPr>
        <w:t xml:space="preserve"> </w:t>
      </w:r>
      <w:r w:rsidRPr="00246C3D">
        <w:rPr>
          <w:rFonts w:asciiTheme="majorHAnsi" w:eastAsia="Calibri" w:hAnsiTheme="majorHAnsi" w:cs="Calibri"/>
        </w:rPr>
        <w:t>a</w:t>
      </w:r>
      <w:r w:rsidRPr="00246C3D">
        <w:rPr>
          <w:rFonts w:asciiTheme="majorHAnsi" w:eastAsia="Calibri" w:hAnsiTheme="majorHAnsi" w:cs="Calibri"/>
          <w:spacing w:val="2"/>
        </w:rPr>
        <w:t>s</w:t>
      </w:r>
      <w:r w:rsidRPr="00246C3D">
        <w:rPr>
          <w:rFonts w:asciiTheme="majorHAnsi" w:eastAsia="Calibri" w:hAnsiTheme="majorHAnsi" w:cs="Calibri"/>
          <w:spacing w:val="-1"/>
        </w:rPr>
        <w:t>s</w:t>
      </w:r>
      <w:r w:rsidRPr="00246C3D">
        <w:rPr>
          <w:rFonts w:asciiTheme="majorHAnsi" w:eastAsia="Calibri" w:hAnsiTheme="majorHAnsi" w:cs="Calibri"/>
        </w:rPr>
        <w:t>ig</w:t>
      </w:r>
      <w:r w:rsidRPr="00246C3D">
        <w:rPr>
          <w:rFonts w:asciiTheme="majorHAnsi" w:eastAsia="Calibri" w:hAnsiTheme="majorHAnsi" w:cs="Calibri"/>
          <w:spacing w:val="3"/>
        </w:rPr>
        <w:t>n</w:t>
      </w:r>
      <w:r w:rsidRPr="00246C3D">
        <w:rPr>
          <w:rFonts w:asciiTheme="majorHAnsi" w:eastAsia="Calibri" w:hAnsiTheme="majorHAnsi" w:cs="Calibri"/>
          <w:spacing w:val="-1"/>
        </w:rPr>
        <w:t>me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ts</w:t>
      </w:r>
      <w:r w:rsidRPr="00246C3D">
        <w:rPr>
          <w:rFonts w:asciiTheme="majorHAnsi" w:eastAsia="Calibri" w:hAnsiTheme="majorHAnsi" w:cs="Calibri"/>
          <w:spacing w:val="-8"/>
        </w:rPr>
        <w:t xml:space="preserve"> </w:t>
      </w:r>
      <w:r w:rsidRPr="00246C3D">
        <w:rPr>
          <w:rFonts w:asciiTheme="majorHAnsi" w:eastAsia="Calibri" w:hAnsiTheme="majorHAnsi" w:cs="Calibri"/>
          <w:spacing w:val="-1"/>
        </w:rPr>
        <w:t>ef</w:t>
      </w:r>
      <w:r w:rsidRPr="00246C3D">
        <w:rPr>
          <w:rFonts w:asciiTheme="majorHAnsi" w:eastAsia="Calibri" w:hAnsiTheme="majorHAnsi" w:cs="Calibri"/>
          <w:spacing w:val="1"/>
        </w:rPr>
        <w:t>f</w:t>
      </w:r>
      <w:r w:rsidRPr="00246C3D">
        <w:rPr>
          <w:rFonts w:asciiTheme="majorHAnsi" w:eastAsia="Calibri" w:hAnsiTheme="majorHAnsi" w:cs="Calibri"/>
          <w:spacing w:val="-1"/>
        </w:rPr>
        <w:t>e</w:t>
      </w:r>
      <w:r w:rsidRPr="00246C3D">
        <w:rPr>
          <w:rFonts w:asciiTheme="majorHAnsi" w:eastAsia="Calibri" w:hAnsiTheme="majorHAnsi" w:cs="Calibri"/>
        </w:rPr>
        <w:t>ct</w:t>
      </w:r>
      <w:r w:rsidRPr="00246C3D">
        <w:rPr>
          <w:rFonts w:asciiTheme="majorHAnsi" w:eastAsia="Calibri" w:hAnsiTheme="majorHAnsi" w:cs="Calibri"/>
          <w:spacing w:val="2"/>
        </w:rPr>
        <w:t>i</w:t>
      </w:r>
      <w:r w:rsidRPr="00246C3D">
        <w:rPr>
          <w:rFonts w:asciiTheme="majorHAnsi" w:eastAsia="Calibri" w:hAnsiTheme="majorHAnsi" w:cs="Calibri"/>
          <w:spacing w:val="-1"/>
        </w:rPr>
        <w:t>ve</w:t>
      </w:r>
      <w:r w:rsidRPr="00246C3D">
        <w:rPr>
          <w:rFonts w:asciiTheme="majorHAnsi" w:eastAsia="Calibri" w:hAnsiTheme="majorHAnsi" w:cs="Calibri"/>
        </w:rPr>
        <w:t>ly</w:t>
      </w:r>
      <w:r w:rsidRPr="00246C3D">
        <w:rPr>
          <w:rFonts w:asciiTheme="majorHAnsi" w:eastAsia="Calibri" w:hAnsiTheme="majorHAnsi" w:cs="Calibri"/>
          <w:spacing w:val="-2"/>
        </w:rPr>
        <w:t xml:space="preserve"> </w:t>
      </w:r>
      <w:r w:rsidRPr="00246C3D">
        <w:rPr>
          <w:rFonts w:asciiTheme="majorHAnsi" w:eastAsia="Calibri" w:hAnsiTheme="majorHAnsi" w:cs="Calibri"/>
        </w:rPr>
        <w:t xml:space="preserve">&amp; </w:t>
      </w:r>
      <w:r w:rsidRPr="00246C3D">
        <w:rPr>
          <w:rFonts w:asciiTheme="majorHAnsi" w:eastAsia="Calibri" w:hAnsiTheme="majorHAnsi" w:cs="Calibri"/>
          <w:spacing w:val="1"/>
        </w:rPr>
        <w:t>p</w:t>
      </w:r>
      <w:r w:rsidRPr="00246C3D">
        <w:rPr>
          <w:rFonts w:asciiTheme="majorHAnsi" w:eastAsia="Calibri" w:hAnsiTheme="majorHAnsi" w:cs="Calibri"/>
        </w:rPr>
        <w:t>o</w:t>
      </w:r>
      <w:r w:rsidRPr="00246C3D">
        <w:rPr>
          <w:rFonts w:asciiTheme="majorHAnsi" w:eastAsia="Calibri" w:hAnsiTheme="majorHAnsi" w:cs="Calibri"/>
          <w:spacing w:val="-1"/>
        </w:rPr>
        <w:t>s</w:t>
      </w:r>
      <w:r w:rsidRPr="00246C3D">
        <w:rPr>
          <w:rFonts w:asciiTheme="majorHAnsi" w:eastAsia="Calibri" w:hAnsiTheme="majorHAnsi" w:cs="Calibri"/>
          <w:spacing w:val="1"/>
        </w:rPr>
        <w:t>se</w:t>
      </w:r>
      <w:r w:rsidRPr="00246C3D">
        <w:rPr>
          <w:rFonts w:asciiTheme="majorHAnsi" w:eastAsia="Calibri" w:hAnsiTheme="majorHAnsi" w:cs="Calibri"/>
          <w:spacing w:val="-1"/>
        </w:rPr>
        <w:t>ss</w:t>
      </w:r>
      <w:r w:rsidRPr="00246C3D">
        <w:rPr>
          <w:rFonts w:asciiTheme="majorHAnsi" w:eastAsia="Calibri" w:hAnsiTheme="majorHAnsi" w:cs="Calibri"/>
        </w:rPr>
        <w:t>i</w:t>
      </w:r>
      <w:r w:rsidRPr="00246C3D">
        <w:rPr>
          <w:rFonts w:asciiTheme="majorHAnsi" w:eastAsia="Calibri" w:hAnsiTheme="majorHAnsi" w:cs="Calibri"/>
          <w:spacing w:val="2"/>
        </w:rPr>
        <w:t>n</w:t>
      </w:r>
      <w:r w:rsidRPr="00246C3D">
        <w:rPr>
          <w:rFonts w:asciiTheme="majorHAnsi" w:eastAsia="Calibri" w:hAnsiTheme="majorHAnsi" w:cs="Calibri"/>
        </w:rPr>
        <w:t>g</w:t>
      </w:r>
      <w:r w:rsidRPr="00246C3D">
        <w:rPr>
          <w:rFonts w:asciiTheme="majorHAnsi" w:eastAsia="Calibri" w:hAnsiTheme="majorHAnsi" w:cs="Calibri"/>
          <w:spacing w:val="-9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th</w:t>
      </w:r>
      <w:r w:rsidRPr="00246C3D">
        <w:rPr>
          <w:rFonts w:asciiTheme="majorHAnsi" w:eastAsia="Calibri" w:hAnsiTheme="majorHAnsi" w:cs="Calibri"/>
        </w:rPr>
        <w:t>e</w:t>
      </w:r>
      <w:r w:rsidRPr="00246C3D">
        <w:rPr>
          <w:rFonts w:asciiTheme="majorHAnsi" w:eastAsia="Calibri" w:hAnsiTheme="majorHAnsi" w:cs="Calibri"/>
          <w:spacing w:val="-4"/>
        </w:rPr>
        <w:t xml:space="preserve"> </w:t>
      </w:r>
      <w:r w:rsidRPr="00246C3D">
        <w:rPr>
          <w:rFonts w:asciiTheme="majorHAnsi" w:eastAsia="Calibri" w:hAnsiTheme="majorHAnsi" w:cs="Calibri"/>
          <w:spacing w:val="3"/>
        </w:rPr>
        <w:t>c</w:t>
      </w:r>
      <w:r w:rsidRPr="00246C3D">
        <w:rPr>
          <w:rFonts w:asciiTheme="majorHAnsi" w:eastAsia="Calibri" w:hAnsiTheme="majorHAnsi" w:cs="Calibri"/>
        </w:rPr>
        <w:t>o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  <w:spacing w:val="-1"/>
        </w:rPr>
        <w:t>f</w:t>
      </w:r>
      <w:r w:rsidRPr="00246C3D">
        <w:rPr>
          <w:rFonts w:asciiTheme="majorHAnsi" w:eastAsia="Calibri" w:hAnsiTheme="majorHAnsi" w:cs="Calibri"/>
        </w:rPr>
        <w:t>i</w:t>
      </w:r>
      <w:r w:rsidRPr="00246C3D">
        <w:rPr>
          <w:rFonts w:asciiTheme="majorHAnsi" w:eastAsia="Calibri" w:hAnsiTheme="majorHAnsi" w:cs="Calibri"/>
          <w:spacing w:val="1"/>
        </w:rPr>
        <w:t>d</w:t>
      </w:r>
      <w:r w:rsidRPr="00246C3D">
        <w:rPr>
          <w:rFonts w:asciiTheme="majorHAnsi" w:eastAsia="Calibri" w:hAnsiTheme="majorHAnsi" w:cs="Calibri"/>
          <w:spacing w:val="-1"/>
        </w:rPr>
        <w:t>e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ce to</w:t>
      </w:r>
      <w:r w:rsidRPr="00246C3D">
        <w:rPr>
          <w:rFonts w:asciiTheme="majorHAnsi" w:eastAsia="Calibri" w:hAnsiTheme="majorHAnsi" w:cs="Calibri"/>
          <w:spacing w:val="-1"/>
        </w:rPr>
        <w:t xml:space="preserve"> </w:t>
      </w:r>
      <w:r w:rsidRPr="00246C3D">
        <w:rPr>
          <w:rFonts w:asciiTheme="majorHAnsi" w:eastAsia="Calibri" w:hAnsiTheme="majorHAnsi" w:cs="Calibri"/>
        </w:rPr>
        <w:t>work</w:t>
      </w:r>
      <w:r w:rsidRPr="00246C3D">
        <w:rPr>
          <w:rFonts w:asciiTheme="majorHAnsi" w:eastAsia="Calibri" w:hAnsiTheme="majorHAnsi" w:cs="Calibri"/>
          <w:spacing w:val="-3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a</w:t>
      </w:r>
      <w:r w:rsidRPr="00246C3D">
        <w:rPr>
          <w:rFonts w:asciiTheme="majorHAnsi" w:eastAsia="Calibri" w:hAnsiTheme="majorHAnsi" w:cs="Calibri"/>
        </w:rPr>
        <w:t>s</w:t>
      </w:r>
      <w:r w:rsidRPr="00246C3D">
        <w:rPr>
          <w:rFonts w:asciiTheme="majorHAnsi" w:eastAsia="Calibri" w:hAnsiTheme="majorHAnsi" w:cs="Calibri"/>
          <w:spacing w:val="-3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p</w:t>
      </w:r>
      <w:r w:rsidRPr="00246C3D">
        <w:rPr>
          <w:rFonts w:asciiTheme="majorHAnsi" w:eastAsia="Calibri" w:hAnsiTheme="majorHAnsi" w:cs="Calibri"/>
        </w:rPr>
        <w:t>art</w:t>
      </w:r>
      <w:r w:rsidRPr="00246C3D">
        <w:rPr>
          <w:rFonts w:asciiTheme="majorHAnsi" w:eastAsia="Calibri" w:hAnsiTheme="majorHAnsi" w:cs="Calibri"/>
          <w:spacing w:val="-2"/>
        </w:rPr>
        <w:t xml:space="preserve"> </w:t>
      </w:r>
      <w:r w:rsidRPr="00246C3D">
        <w:rPr>
          <w:rFonts w:asciiTheme="majorHAnsi" w:eastAsia="Calibri" w:hAnsiTheme="majorHAnsi" w:cs="Calibri"/>
        </w:rPr>
        <w:t>of</w:t>
      </w:r>
      <w:r w:rsidRPr="00246C3D">
        <w:rPr>
          <w:rFonts w:asciiTheme="majorHAnsi" w:eastAsia="Calibri" w:hAnsiTheme="majorHAnsi" w:cs="Calibri"/>
          <w:spacing w:val="-3"/>
        </w:rPr>
        <w:t xml:space="preserve"> </w:t>
      </w:r>
      <w:r w:rsidRPr="00246C3D">
        <w:rPr>
          <w:rFonts w:asciiTheme="majorHAnsi" w:eastAsia="Calibri" w:hAnsiTheme="majorHAnsi" w:cs="Calibri"/>
        </w:rPr>
        <w:t xml:space="preserve">a </w:t>
      </w:r>
      <w:r w:rsidRPr="00246C3D">
        <w:rPr>
          <w:rFonts w:asciiTheme="majorHAnsi" w:eastAsia="Calibri" w:hAnsiTheme="majorHAnsi" w:cs="Calibri"/>
          <w:spacing w:val="1"/>
        </w:rPr>
        <w:t>t</w:t>
      </w:r>
      <w:r w:rsidRPr="00246C3D">
        <w:rPr>
          <w:rFonts w:asciiTheme="majorHAnsi" w:eastAsia="Calibri" w:hAnsiTheme="majorHAnsi" w:cs="Calibri"/>
          <w:spacing w:val="-1"/>
        </w:rPr>
        <w:t>e</w:t>
      </w:r>
      <w:r w:rsidRPr="00246C3D">
        <w:rPr>
          <w:rFonts w:asciiTheme="majorHAnsi" w:eastAsia="Calibri" w:hAnsiTheme="majorHAnsi" w:cs="Calibri"/>
        </w:rPr>
        <w:t>am</w:t>
      </w:r>
      <w:r w:rsidRPr="00246C3D">
        <w:rPr>
          <w:rFonts w:asciiTheme="majorHAnsi" w:eastAsia="Calibri" w:hAnsiTheme="majorHAnsi" w:cs="Calibri"/>
          <w:spacing w:val="-4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o</w:t>
      </w:r>
      <w:r w:rsidRPr="00246C3D">
        <w:rPr>
          <w:rFonts w:asciiTheme="majorHAnsi" w:eastAsia="Calibri" w:hAnsiTheme="majorHAnsi" w:cs="Calibri"/>
        </w:rPr>
        <w:t>r</w:t>
      </w:r>
      <w:r w:rsidRPr="00246C3D">
        <w:rPr>
          <w:rFonts w:asciiTheme="majorHAnsi" w:eastAsia="Calibri" w:hAnsiTheme="majorHAnsi" w:cs="Calibri"/>
          <w:spacing w:val="-2"/>
        </w:rPr>
        <w:t xml:space="preserve"> </w:t>
      </w:r>
      <w:r w:rsidRPr="00246C3D">
        <w:rPr>
          <w:rFonts w:asciiTheme="majorHAnsi" w:eastAsia="Calibri" w:hAnsiTheme="majorHAnsi" w:cs="Calibri"/>
          <w:spacing w:val="2"/>
        </w:rPr>
        <w:t>i</w:t>
      </w:r>
      <w:r w:rsidRPr="00246C3D">
        <w:rPr>
          <w:rFonts w:asciiTheme="majorHAnsi" w:eastAsia="Calibri" w:hAnsiTheme="majorHAnsi" w:cs="Calibri"/>
          <w:spacing w:val="1"/>
        </w:rPr>
        <w:t>nd</w:t>
      </w:r>
      <w:r w:rsidRPr="00246C3D">
        <w:rPr>
          <w:rFonts w:asciiTheme="majorHAnsi" w:eastAsia="Calibri" w:hAnsiTheme="majorHAnsi" w:cs="Calibri"/>
          <w:spacing w:val="-1"/>
        </w:rPr>
        <w:t>e</w:t>
      </w:r>
      <w:r w:rsidRPr="00246C3D">
        <w:rPr>
          <w:rFonts w:asciiTheme="majorHAnsi" w:eastAsia="Calibri" w:hAnsiTheme="majorHAnsi" w:cs="Calibri"/>
          <w:spacing w:val="1"/>
        </w:rPr>
        <w:t>p</w:t>
      </w:r>
      <w:r w:rsidRPr="00246C3D">
        <w:rPr>
          <w:rFonts w:asciiTheme="majorHAnsi" w:eastAsia="Calibri" w:hAnsiTheme="majorHAnsi" w:cs="Calibri"/>
          <w:spacing w:val="-1"/>
        </w:rPr>
        <w:t>e</w:t>
      </w:r>
      <w:r w:rsidRPr="00246C3D">
        <w:rPr>
          <w:rFonts w:asciiTheme="majorHAnsi" w:eastAsia="Calibri" w:hAnsiTheme="majorHAnsi" w:cs="Calibri"/>
          <w:spacing w:val="1"/>
        </w:rPr>
        <w:t>nd</w:t>
      </w:r>
      <w:r w:rsidRPr="00246C3D">
        <w:rPr>
          <w:rFonts w:asciiTheme="majorHAnsi" w:eastAsia="Calibri" w:hAnsiTheme="majorHAnsi" w:cs="Calibri"/>
          <w:spacing w:val="-1"/>
        </w:rPr>
        <w:t>e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tl</w:t>
      </w:r>
      <w:r w:rsidRPr="00246C3D">
        <w:rPr>
          <w:rFonts w:asciiTheme="majorHAnsi" w:eastAsia="Calibri" w:hAnsiTheme="majorHAnsi" w:cs="Calibri"/>
          <w:spacing w:val="1"/>
        </w:rPr>
        <w:t>y</w:t>
      </w:r>
      <w:r w:rsidRPr="00246C3D">
        <w:rPr>
          <w:rFonts w:asciiTheme="majorHAnsi" w:eastAsia="Calibri" w:hAnsiTheme="majorHAnsi" w:cs="Calibri"/>
        </w:rPr>
        <w:t>.</w:t>
      </w:r>
      <w:r w:rsidRPr="00246C3D">
        <w:rPr>
          <w:rFonts w:asciiTheme="majorHAnsi" w:eastAsia="Calibri" w:hAnsiTheme="majorHAnsi" w:cs="Calibri"/>
          <w:spacing w:val="-12"/>
        </w:rPr>
        <w:t xml:space="preserve"> </w:t>
      </w:r>
      <w:r w:rsidRPr="00246C3D">
        <w:rPr>
          <w:rFonts w:asciiTheme="majorHAnsi" w:eastAsia="Calibri" w:hAnsiTheme="majorHAnsi" w:cs="Calibri"/>
        </w:rPr>
        <w:t>Martin</w:t>
      </w:r>
      <w:r w:rsidRPr="00246C3D">
        <w:rPr>
          <w:rFonts w:asciiTheme="majorHAnsi" w:eastAsia="Calibri" w:hAnsiTheme="majorHAnsi" w:cs="Calibri"/>
          <w:spacing w:val="-5"/>
        </w:rPr>
        <w:t xml:space="preserve"> </w:t>
      </w:r>
      <w:r w:rsidRPr="00246C3D">
        <w:rPr>
          <w:rFonts w:asciiTheme="majorHAnsi" w:eastAsia="Calibri" w:hAnsiTheme="majorHAnsi" w:cs="Calibri"/>
        </w:rPr>
        <w:t>is</w:t>
      </w:r>
      <w:r w:rsidRPr="00246C3D">
        <w:rPr>
          <w:rFonts w:asciiTheme="majorHAnsi" w:eastAsia="Calibri" w:hAnsiTheme="majorHAnsi" w:cs="Calibri"/>
          <w:spacing w:val="-2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p</w:t>
      </w:r>
      <w:r w:rsidRPr="00246C3D">
        <w:rPr>
          <w:rFonts w:asciiTheme="majorHAnsi" w:eastAsia="Calibri" w:hAnsiTheme="majorHAnsi" w:cs="Calibri"/>
        </w:rPr>
        <w:t>r</w:t>
      </w:r>
      <w:r w:rsidRPr="00246C3D">
        <w:rPr>
          <w:rFonts w:asciiTheme="majorHAnsi" w:eastAsia="Calibri" w:hAnsiTheme="majorHAnsi" w:cs="Calibri"/>
          <w:spacing w:val="-1"/>
        </w:rPr>
        <w:t>e</w:t>
      </w:r>
      <w:r w:rsidRPr="00246C3D">
        <w:rPr>
          <w:rFonts w:asciiTheme="majorHAnsi" w:eastAsia="Calibri" w:hAnsiTheme="majorHAnsi" w:cs="Calibri"/>
          <w:spacing w:val="1"/>
        </w:rPr>
        <w:t>sen</w:t>
      </w:r>
      <w:r w:rsidRPr="00246C3D">
        <w:rPr>
          <w:rFonts w:asciiTheme="majorHAnsi" w:eastAsia="Calibri" w:hAnsiTheme="majorHAnsi" w:cs="Calibri"/>
        </w:rPr>
        <w:t>tly</w:t>
      </w:r>
      <w:r w:rsidRPr="00246C3D">
        <w:rPr>
          <w:rFonts w:asciiTheme="majorHAnsi" w:eastAsia="Calibri" w:hAnsiTheme="majorHAnsi" w:cs="Calibri"/>
          <w:spacing w:val="-7"/>
        </w:rPr>
        <w:t xml:space="preserve"> </w:t>
      </w:r>
      <w:r w:rsidRPr="00246C3D">
        <w:rPr>
          <w:rFonts w:asciiTheme="majorHAnsi" w:eastAsia="Calibri" w:hAnsiTheme="majorHAnsi" w:cs="Calibri"/>
        </w:rPr>
        <w:t>l</w:t>
      </w:r>
      <w:r w:rsidRPr="00246C3D">
        <w:rPr>
          <w:rFonts w:asciiTheme="majorHAnsi" w:eastAsia="Calibri" w:hAnsiTheme="majorHAnsi" w:cs="Calibri"/>
          <w:spacing w:val="1"/>
        </w:rPr>
        <w:t>o</w:t>
      </w:r>
      <w:r w:rsidRPr="00246C3D">
        <w:rPr>
          <w:rFonts w:asciiTheme="majorHAnsi" w:eastAsia="Calibri" w:hAnsiTheme="majorHAnsi" w:cs="Calibri"/>
        </w:rPr>
        <w:t>oki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g</w:t>
      </w:r>
      <w:r w:rsidRPr="00246C3D">
        <w:rPr>
          <w:rFonts w:asciiTheme="majorHAnsi" w:eastAsia="Calibri" w:hAnsiTheme="majorHAnsi" w:cs="Calibri"/>
          <w:spacing w:val="-6"/>
        </w:rPr>
        <w:t xml:space="preserve"> </w:t>
      </w:r>
      <w:r w:rsidRPr="00246C3D">
        <w:rPr>
          <w:rFonts w:asciiTheme="majorHAnsi" w:eastAsia="Calibri" w:hAnsiTheme="majorHAnsi" w:cs="Calibri"/>
        </w:rPr>
        <w:t>for</w:t>
      </w:r>
      <w:r w:rsidRPr="00246C3D">
        <w:rPr>
          <w:rFonts w:asciiTheme="majorHAnsi" w:eastAsia="Calibri" w:hAnsiTheme="majorHAnsi" w:cs="Calibri"/>
          <w:spacing w:val="-2"/>
        </w:rPr>
        <w:t xml:space="preserve"> </w:t>
      </w:r>
      <w:r w:rsidRPr="00246C3D">
        <w:rPr>
          <w:rFonts w:asciiTheme="majorHAnsi" w:eastAsia="Calibri" w:hAnsiTheme="majorHAnsi" w:cs="Calibri"/>
        </w:rPr>
        <w:t xml:space="preserve">a </w:t>
      </w:r>
      <w:r w:rsidRPr="00246C3D">
        <w:rPr>
          <w:rFonts w:asciiTheme="majorHAnsi" w:eastAsia="Calibri" w:hAnsiTheme="majorHAnsi" w:cs="Calibri"/>
          <w:spacing w:val="-1"/>
        </w:rPr>
        <w:t>s</w:t>
      </w:r>
      <w:r w:rsidRPr="00246C3D">
        <w:rPr>
          <w:rFonts w:asciiTheme="majorHAnsi" w:eastAsia="Calibri" w:hAnsiTheme="majorHAnsi" w:cs="Calibri"/>
          <w:spacing w:val="1"/>
        </w:rPr>
        <w:t>u</w:t>
      </w:r>
      <w:r w:rsidRPr="00246C3D">
        <w:rPr>
          <w:rFonts w:asciiTheme="majorHAnsi" w:eastAsia="Calibri" w:hAnsiTheme="majorHAnsi" w:cs="Calibri"/>
        </w:rPr>
        <w:t>it</w:t>
      </w:r>
      <w:r w:rsidRPr="00246C3D">
        <w:rPr>
          <w:rFonts w:asciiTheme="majorHAnsi" w:eastAsia="Calibri" w:hAnsiTheme="majorHAnsi" w:cs="Calibri"/>
          <w:spacing w:val="1"/>
        </w:rPr>
        <w:t>ab</w:t>
      </w:r>
      <w:r w:rsidRPr="00246C3D">
        <w:rPr>
          <w:rFonts w:asciiTheme="majorHAnsi" w:eastAsia="Calibri" w:hAnsiTheme="majorHAnsi" w:cs="Calibri"/>
        </w:rPr>
        <w:t>le</w:t>
      </w:r>
      <w:r w:rsidRPr="00246C3D">
        <w:rPr>
          <w:rFonts w:asciiTheme="majorHAnsi" w:eastAsia="Calibri" w:hAnsiTheme="majorHAnsi" w:cs="Calibri"/>
          <w:spacing w:val="-7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op</w:t>
      </w:r>
      <w:r w:rsidRPr="00246C3D">
        <w:rPr>
          <w:rFonts w:asciiTheme="majorHAnsi" w:eastAsia="Calibri" w:hAnsiTheme="majorHAnsi" w:cs="Calibri"/>
          <w:spacing w:val="-1"/>
        </w:rPr>
        <w:t>p</w:t>
      </w:r>
      <w:r w:rsidRPr="00246C3D">
        <w:rPr>
          <w:rFonts w:asciiTheme="majorHAnsi" w:eastAsia="Calibri" w:hAnsiTheme="majorHAnsi" w:cs="Calibri"/>
        </w:rPr>
        <w:t>ort</w:t>
      </w:r>
      <w:r w:rsidRPr="00246C3D">
        <w:rPr>
          <w:rFonts w:asciiTheme="majorHAnsi" w:eastAsia="Calibri" w:hAnsiTheme="majorHAnsi" w:cs="Calibri"/>
          <w:spacing w:val="1"/>
        </w:rPr>
        <w:t>un</w:t>
      </w:r>
      <w:r w:rsidRPr="00246C3D">
        <w:rPr>
          <w:rFonts w:asciiTheme="majorHAnsi" w:eastAsia="Calibri" w:hAnsiTheme="majorHAnsi" w:cs="Calibri"/>
        </w:rPr>
        <w:t>ity</w:t>
      </w:r>
    </w:p>
    <w:p w14:paraId="52A2CA8F" w14:textId="77777777" w:rsidR="00C2739D" w:rsidRPr="00246C3D" w:rsidRDefault="00246C3D">
      <w:pPr>
        <w:spacing w:before="9"/>
        <w:ind w:left="2184"/>
        <w:rPr>
          <w:rFonts w:asciiTheme="majorHAnsi" w:eastAsia="Calibri" w:hAnsiTheme="majorHAnsi" w:cs="Calibri"/>
        </w:rPr>
      </w:pPr>
      <w:r w:rsidRPr="00246C3D">
        <w:rPr>
          <w:rFonts w:asciiTheme="majorHAnsi" w:eastAsia="Calibri" w:hAnsiTheme="majorHAnsi" w:cs="Calibri"/>
          <w:spacing w:val="1"/>
        </w:rPr>
        <w:t>p</w:t>
      </w:r>
      <w:r w:rsidRPr="00246C3D">
        <w:rPr>
          <w:rFonts w:asciiTheme="majorHAnsi" w:eastAsia="Calibri" w:hAnsiTheme="majorHAnsi" w:cs="Calibri"/>
        </w:rPr>
        <w:t>o</w:t>
      </w:r>
      <w:r w:rsidRPr="00246C3D">
        <w:rPr>
          <w:rFonts w:asciiTheme="majorHAnsi" w:eastAsia="Calibri" w:hAnsiTheme="majorHAnsi" w:cs="Calibri"/>
          <w:spacing w:val="-1"/>
        </w:rPr>
        <w:t>s</w:t>
      </w:r>
      <w:r w:rsidRPr="00246C3D">
        <w:rPr>
          <w:rFonts w:asciiTheme="majorHAnsi" w:eastAsia="Calibri" w:hAnsiTheme="majorHAnsi" w:cs="Calibri"/>
        </w:rPr>
        <w:t>iti</w:t>
      </w:r>
      <w:r w:rsidRPr="00246C3D">
        <w:rPr>
          <w:rFonts w:asciiTheme="majorHAnsi" w:eastAsia="Calibri" w:hAnsiTheme="majorHAnsi" w:cs="Calibri"/>
          <w:spacing w:val="1"/>
        </w:rPr>
        <w:t>o</w:t>
      </w:r>
      <w:r w:rsidRPr="00246C3D">
        <w:rPr>
          <w:rFonts w:asciiTheme="majorHAnsi" w:eastAsia="Calibri" w:hAnsiTheme="majorHAnsi" w:cs="Calibri"/>
        </w:rPr>
        <w:t>n</w:t>
      </w:r>
      <w:r w:rsidRPr="00246C3D">
        <w:rPr>
          <w:rFonts w:asciiTheme="majorHAnsi" w:eastAsia="Calibri" w:hAnsiTheme="majorHAnsi" w:cs="Calibri"/>
          <w:spacing w:val="-6"/>
        </w:rPr>
        <w:t xml:space="preserve"> </w:t>
      </w:r>
      <w:r w:rsidRPr="00246C3D">
        <w:rPr>
          <w:rFonts w:asciiTheme="majorHAnsi" w:eastAsia="Calibri" w:hAnsiTheme="majorHAnsi" w:cs="Calibri"/>
        </w:rPr>
        <w:t>with</w:t>
      </w:r>
      <w:r w:rsidRPr="00246C3D">
        <w:rPr>
          <w:rFonts w:asciiTheme="majorHAnsi" w:eastAsia="Calibri" w:hAnsiTheme="majorHAnsi" w:cs="Calibri"/>
          <w:spacing w:val="-3"/>
        </w:rPr>
        <w:t xml:space="preserve"> </w:t>
      </w:r>
      <w:r w:rsidRPr="00246C3D">
        <w:rPr>
          <w:rFonts w:asciiTheme="majorHAnsi" w:eastAsia="Calibri" w:hAnsiTheme="majorHAnsi" w:cs="Calibri"/>
        </w:rPr>
        <w:t>a forward</w:t>
      </w:r>
      <w:r w:rsidRPr="00246C3D">
        <w:rPr>
          <w:rFonts w:asciiTheme="majorHAnsi" w:eastAsia="Calibri" w:hAnsiTheme="majorHAnsi" w:cs="Calibri"/>
          <w:spacing w:val="-5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th</w:t>
      </w:r>
      <w:r w:rsidRPr="00246C3D">
        <w:rPr>
          <w:rFonts w:asciiTheme="majorHAnsi" w:eastAsia="Calibri" w:hAnsiTheme="majorHAnsi" w:cs="Calibri"/>
        </w:rPr>
        <w:t>i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ki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g</w:t>
      </w:r>
      <w:r w:rsidRPr="00246C3D">
        <w:rPr>
          <w:rFonts w:asciiTheme="majorHAnsi" w:eastAsia="Calibri" w:hAnsiTheme="majorHAnsi" w:cs="Calibri"/>
          <w:spacing w:val="-7"/>
        </w:rPr>
        <w:t xml:space="preserve"> </w:t>
      </w:r>
      <w:r w:rsidRPr="00246C3D">
        <w:rPr>
          <w:rFonts w:asciiTheme="majorHAnsi" w:eastAsia="Calibri" w:hAnsiTheme="majorHAnsi" w:cs="Calibri"/>
        </w:rPr>
        <w:t>c</w:t>
      </w:r>
      <w:r w:rsidRPr="00246C3D">
        <w:rPr>
          <w:rFonts w:asciiTheme="majorHAnsi" w:eastAsia="Calibri" w:hAnsiTheme="majorHAnsi" w:cs="Calibri"/>
          <w:spacing w:val="1"/>
        </w:rPr>
        <w:t>o</w:t>
      </w:r>
      <w:r w:rsidRPr="00246C3D">
        <w:rPr>
          <w:rFonts w:asciiTheme="majorHAnsi" w:eastAsia="Calibri" w:hAnsiTheme="majorHAnsi" w:cs="Calibri"/>
          <w:spacing w:val="-1"/>
        </w:rPr>
        <w:t>m</w:t>
      </w:r>
      <w:r w:rsidRPr="00246C3D">
        <w:rPr>
          <w:rFonts w:asciiTheme="majorHAnsi" w:eastAsia="Calibri" w:hAnsiTheme="majorHAnsi" w:cs="Calibri"/>
          <w:spacing w:val="1"/>
        </w:rPr>
        <w:t>p</w:t>
      </w:r>
      <w:r w:rsidRPr="00246C3D">
        <w:rPr>
          <w:rFonts w:asciiTheme="majorHAnsi" w:eastAsia="Calibri" w:hAnsiTheme="majorHAnsi" w:cs="Calibri"/>
        </w:rPr>
        <w:t>a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y</w:t>
      </w:r>
      <w:r w:rsidRPr="00246C3D">
        <w:rPr>
          <w:rFonts w:asciiTheme="majorHAnsi" w:eastAsia="Calibri" w:hAnsiTheme="majorHAnsi" w:cs="Calibri"/>
          <w:spacing w:val="-6"/>
        </w:rPr>
        <w:t xml:space="preserve"> </w:t>
      </w:r>
      <w:r w:rsidRPr="00246C3D">
        <w:rPr>
          <w:rFonts w:asciiTheme="majorHAnsi" w:eastAsia="Calibri" w:hAnsiTheme="majorHAnsi" w:cs="Calibri"/>
        </w:rPr>
        <w:t>w</w:t>
      </w:r>
      <w:r w:rsidRPr="00246C3D">
        <w:rPr>
          <w:rFonts w:asciiTheme="majorHAnsi" w:eastAsia="Calibri" w:hAnsiTheme="majorHAnsi" w:cs="Calibri"/>
          <w:spacing w:val="1"/>
        </w:rPr>
        <w:t>h</w:t>
      </w:r>
      <w:r w:rsidRPr="00246C3D">
        <w:rPr>
          <w:rFonts w:asciiTheme="majorHAnsi" w:eastAsia="Calibri" w:hAnsiTheme="majorHAnsi" w:cs="Calibri"/>
          <w:spacing w:val="-1"/>
        </w:rPr>
        <w:t>e</w:t>
      </w:r>
      <w:r w:rsidRPr="00246C3D">
        <w:rPr>
          <w:rFonts w:asciiTheme="majorHAnsi" w:eastAsia="Calibri" w:hAnsiTheme="majorHAnsi" w:cs="Calibri"/>
        </w:rPr>
        <w:t>re</w:t>
      </w:r>
      <w:r w:rsidRPr="00246C3D">
        <w:rPr>
          <w:rFonts w:asciiTheme="majorHAnsi" w:eastAsia="Calibri" w:hAnsiTheme="majorHAnsi" w:cs="Calibri"/>
          <w:spacing w:val="-6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h</w:t>
      </w:r>
      <w:r w:rsidRPr="00246C3D">
        <w:rPr>
          <w:rFonts w:asciiTheme="majorHAnsi" w:eastAsia="Calibri" w:hAnsiTheme="majorHAnsi" w:cs="Calibri"/>
        </w:rPr>
        <w:t>e</w:t>
      </w:r>
      <w:r w:rsidRPr="00246C3D">
        <w:rPr>
          <w:rFonts w:asciiTheme="majorHAnsi" w:eastAsia="Calibri" w:hAnsiTheme="majorHAnsi" w:cs="Calibri"/>
          <w:spacing w:val="-3"/>
        </w:rPr>
        <w:t xml:space="preserve"> </w:t>
      </w:r>
      <w:r w:rsidRPr="00246C3D">
        <w:rPr>
          <w:rFonts w:asciiTheme="majorHAnsi" w:eastAsia="Calibri" w:hAnsiTheme="majorHAnsi" w:cs="Calibri"/>
        </w:rPr>
        <w:t>c</w:t>
      </w:r>
      <w:r w:rsidRPr="00246C3D">
        <w:rPr>
          <w:rFonts w:asciiTheme="majorHAnsi" w:eastAsia="Calibri" w:hAnsiTheme="majorHAnsi" w:cs="Calibri"/>
          <w:spacing w:val="1"/>
        </w:rPr>
        <w:t>a</w:t>
      </w:r>
      <w:r w:rsidRPr="00246C3D">
        <w:rPr>
          <w:rFonts w:asciiTheme="majorHAnsi" w:eastAsia="Calibri" w:hAnsiTheme="majorHAnsi" w:cs="Calibri"/>
        </w:rPr>
        <w:t>n</w:t>
      </w:r>
      <w:r w:rsidRPr="00246C3D">
        <w:rPr>
          <w:rFonts w:asciiTheme="majorHAnsi" w:eastAsia="Calibri" w:hAnsiTheme="majorHAnsi" w:cs="Calibri"/>
          <w:spacing w:val="-2"/>
        </w:rPr>
        <w:t xml:space="preserve"> </w:t>
      </w:r>
      <w:r w:rsidRPr="00246C3D">
        <w:rPr>
          <w:rFonts w:asciiTheme="majorHAnsi" w:eastAsia="Calibri" w:hAnsiTheme="majorHAnsi" w:cs="Calibri"/>
        </w:rPr>
        <w:t>e</w:t>
      </w:r>
      <w:r w:rsidRPr="00246C3D">
        <w:rPr>
          <w:rFonts w:asciiTheme="majorHAnsi" w:eastAsia="Calibri" w:hAnsiTheme="majorHAnsi" w:cs="Calibri"/>
          <w:spacing w:val="2"/>
        </w:rPr>
        <w:t>xc</w:t>
      </w:r>
      <w:r w:rsidRPr="00246C3D">
        <w:rPr>
          <w:rFonts w:asciiTheme="majorHAnsi" w:eastAsia="Calibri" w:hAnsiTheme="majorHAnsi" w:cs="Calibri"/>
          <w:spacing w:val="-1"/>
        </w:rPr>
        <w:t>e</w:t>
      </w:r>
      <w:r w:rsidRPr="00246C3D">
        <w:rPr>
          <w:rFonts w:asciiTheme="majorHAnsi" w:eastAsia="Calibri" w:hAnsiTheme="majorHAnsi" w:cs="Calibri"/>
        </w:rPr>
        <w:t>l,</w:t>
      </w:r>
      <w:r w:rsidRPr="00246C3D">
        <w:rPr>
          <w:rFonts w:asciiTheme="majorHAnsi" w:eastAsia="Calibri" w:hAnsiTheme="majorHAnsi" w:cs="Calibri"/>
          <w:spacing w:val="-4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d</w:t>
      </w:r>
      <w:r w:rsidRPr="00246C3D">
        <w:rPr>
          <w:rFonts w:asciiTheme="majorHAnsi" w:eastAsia="Calibri" w:hAnsiTheme="majorHAnsi" w:cs="Calibri"/>
          <w:spacing w:val="-1"/>
        </w:rPr>
        <w:t>e</w:t>
      </w:r>
      <w:r w:rsidRPr="00246C3D">
        <w:rPr>
          <w:rFonts w:asciiTheme="majorHAnsi" w:eastAsia="Calibri" w:hAnsiTheme="majorHAnsi" w:cs="Calibri"/>
        </w:rPr>
        <w:t>li</w:t>
      </w:r>
      <w:r w:rsidRPr="00246C3D">
        <w:rPr>
          <w:rFonts w:asciiTheme="majorHAnsi" w:eastAsia="Calibri" w:hAnsiTheme="majorHAnsi" w:cs="Calibri"/>
          <w:spacing w:val="1"/>
        </w:rPr>
        <w:t>v</w:t>
      </w:r>
      <w:r w:rsidRPr="00246C3D">
        <w:rPr>
          <w:rFonts w:asciiTheme="majorHAnsi" w:eastAsia="Calibri" w:hAnsiTheme="majorHAnsi" w:cs="Calibri"/>
          <w:spacing w:val="-1"/>
        </w:rPr>
        <w:t>e</w:t>
      </w:r>
      <w:r w:rsidRPr="00246C3D">
        <w:rPr>
          <w:rFonts w:asciiTheme="majorHAnsi" w:eastAsia="Calibri" w:hAnsiTheme="majorHAnsi" w:cs="Calibri"/>
        </w:rPr>
        <w:t>r &amp; ac</w:t>
      </w:r>
      <w:r w:rsidRPr="00246C3D">
        <w:rPr>
          <w:rFonts w:asciiTheme="majorHAnsi" w:eastAsia="Calibri" w:hAnsiTheme="majorHAnsi" w:cs="Calibri"/>
          <w:spacing w:val="1"/>
        </w:rPr>
        <w:t>h</w:t>
      </w:r>
      <w:r w:rsidRPr="00246C3D">
        <w:rPr>
          <w:rFonts w:asciiTheme="majorHAnsi" w:eastAsia="Calibri" w:hAnsiTheme="majorHAnsi" w:cs="Calibri"/>
        </w:rPr>
        <w:t>i</w:t>
      </w:r>
      <w:r w:rsidRPr="00246C3D">
        <w:rPr>
          <w:rFonts w:asciiTheme="majorHAnsi" w:eastAsia="Calibri" w:hAnsiTheme="majorHAnsi" w:cs="Calibri"/>
          <w:spacing w:val="1"/>
        </w:rPr>
        <w:t>e</w:t>
      </w:r>
      <w:r w:rsidRPr="00246C3D">
        <w:rPr>
          <w:rFonts w:asciiTheme="majorHAnsi" w:eastAsia="Calibri" w:hAnsiTheme="majorHAnsi" w:cs="Calibri"/>
          <w:spacing w:val="-1"/>
        </w:rPr>
        <w:t>v</w:t>
      </w:r>
      <w:r w:rsidRPr="00246C3D">
        <w:rPr>
          <w:rFonts w:asciiTheme="majorHAnsi" w:eastAsia="Calibri" w:hAnsiTheme="majorHAnsi" w:cs="Calibri"/>
        </w:rPr>
        <w:t>e</w:t>
      </w:r>
      <w:r w:rsidRPr="00246C3D">
        <w:rPr>
          <w:rFonts w:asciiTheme="majorHAnsi" w:eastAsia="Calibri" w:hAnsiTheme="majorHAnsi" w:cs="Calibri"/>
          <w:spacing w:val="-7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h</w:t>
      </w:r>
      <w:r w:rsidRPr="00246C3D">
        <w:rPr>
          <w:rFonts w:asciiTheme="majorHAnsi" w:eastAsia="Calibri" w:hAnsiTheme="majorHAnsi" w:cs="Calibri"/>
        </w:rPr>
        <w:t>is</w:t>
      </w:r>
      <w:r w:rsidRPr="00246C3D">
        <w:rPr>
          <w:rFonts w:asciiTheme="majorHAnsi" w:eastAsia="Calibri" w:hAnsiTheme="majorHAnsi" w:cs="Calibri"/>
          <w:spacing w:val="-3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p</w:t>
      </w:r>
      <w:r w:rsidRPr="00246C3D">
        <w:rPr>
          <w:rFonts w:asciiTheme="majorHAnsi" w:eastAsia="Calibri" w:hAnsiTheme="majorHAnsi" w:cs="Calibri"/>
        </w:rPr>
        <w:t>ote</w:t>
      </w:r>
      <w:r w:rsidRPr="00246C3D">
        <w:rPr>
          <w:rFonts w:asciiTheme="majorHAnsi" w:eastAsia="Calibri" w:hAnsiTheme="majorHAnsi" w:cs="Calibri"/>
          <w:spacing w:val="3"/>
        </w:rPr>
        <w:t>n</w:t>
      </w:r>
      <w:r w:rsidRPr="00246C3D">
        <w:rPr>
          <w:rFonts w:asciiTheme="majorHAnsi" w:eastAsia="Calibri" w:hAnsiTheme="majorHAnsi" w:cs="Calibri"/>
        </w:rPr>
        <w:t>ti</w:t>
      </w:r>
      <w:r w:rsidRPr="00246C3D">
        <w:rPr>
          <w:rFonts w:asciiTheme="majorHAnsi" w:eastAsia="Calibri" w:hAnsiTheme="majorHAnsi" w:cs="Calibri"/>
          <w:spacing w:val="1"/>
        </w:rPr>
        <w:t>a</w:t>
      </w:r>
      <w:r w:rsidRPr="00246C3D">
        <w:rPr>
          <w:rFonts w:asciiTheme="majorHAnsi" w:eastAsia="Calibri" w:hAnsiTheme="majorHAnsi" w:cs="Calibri"/>
        </w:rPr>
        <w:t>l.</w:t>
      </w:r>
    </w:p>
    <w:p w14:paraId="0FA39231" w14:textId="77777777" w:rsidR="00C2739D" w:rsidRPr="00246C3D" w:rsidRDefault="00C2739D">
      <w:pPr>
        <w:spacing w:before="8" w:line="280" w:lineRule="exact"/>
        <w:rPr>
          <w:rFonts w:asciiTheme="majorHAnsi" w:hAnsiTheme="majorHAnsi"/>
        </w:rPr>
      </w:pPr>
    </w:p>
    <w:tbl>
      <w:tblPr>
        <w:tblW w:w="0" w:type="auto"/>
        <w:tblInd w:w="1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00"/>
        <w:gridCol w:w="3457"/>
        <w:gridCol w:w="3055"/>
        <w:gridCol w:w="2516"/>
      </w:tblGrid>
      <w:tr w:rsidR="00C2739D" w:rsidRPr="00246C3D" w14:paraId="2E640939" w14:textId="77777777" w:rsidTr="00246C3D">
        <w:trPr>
          <w:trHeight w:hRule="exact" w:val="64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112C24B7" w14:textId="77777777" w:rsidR="00C2739D" w:rsidRPr="00246C3D" w:rsidRDefault="00246C3D">
            <w:pPr>
              <w:spacing w:before="52"/>
              <w:ind w:left="40"/>
              <w:rPr>
                <w:rFonts w:asciiTheme="majorHAnsi" w:eastAsia="Calibri" w:hAnsiTheme="majorHAnsi" w:cs="Calibri"/>
              </w:rPr>
            </w:pPr>
            <w:r w:rsidRPr="00246C3D">
              <w:rPr>
                <w:rFonts w:asciiTheme="majorHAnsi" w:eastAsia="Calibri" w:hAnsiTheme="majorHAnsi" w:cs="Calibri"/>
                <w:b/>
              </w:rPr>
              <w:t>Sk</w:t>
            </w:r>
            <w:r w:rsidRPr="00246C3D">
              <w:rPr>
                <w:rFonts w:asciiTheme="majorHAnsi" w:eastAsia="Calibri" w:hAnsiTheme="majorHAnsi" w:cs="Calibri"/>
                <w:b/>
                <w:spacing w:val="1"/>
              </w:rPr>
              <w:t>i</w:t>
            </w:r>
            <w:r w:rsidRPr="00246C3D">
              <w:rPr>
                <w:rFonts w:asciiTheme="majorHAnsi" w:eastAsia="Calibri" w:hAnsiTheme="majorHAnsi" w:cs="Calibri"/>
                <w:b/>
                <w:spacing w:val="-1"/>
              </w:rPr>
              <w:t>l</w:t>
            </w:r>
            <w:r w:rsidRPr="00246C3D">
              <w:rPr>
                <w:rFonts w:asciiTheme="majorHAnsi" w:eastAsia="Calibri" w:hAnsiTheme="majorHAnsi" w:cs="Calibri"/>
                <w:b/>
                <w:spacing w:val="1"/>
              </w:rPr>
              <w:t>l</w:t>
            </w:r>
            <w:r w:rsidRPr="00246C3D">
              <w:rPr>
                <w:rFonts w:asciiTheme="majorHAnsi" w:eastAsia="Calibri" w:hAnsiTheme="majorHAnsi" w:cs="Calibri"/>
                <w:b/>
              </w:rPr>
              <w:t>s</w:t>
            </w:r>
          </w:p>
        </w:tc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</w:tcPr>
          <w:p w14:paraId="65893BD2" w14:textId="77777777" w:rsidR="00C2739D" w:rsidRPr="00246C3D" w:rsidRDefault="00246C3D">
            <w:pPr>
              <w:spacing w:line="260" w:lineRule="exact"/>
              <w:ind w:left="788"/>
              <w:rPr>
                <w:rFonts w:asciiTheme="majorHAnsi" w:eastAsia="Calibri" w:hAnsiTheme="majorHAnsi" w:cs="Calibri"/>
              </w:rPr>
            </w:pPr>
            <w:r w:rsidRPr="00246C3D">
              <w:rPr>
                <w:rFonts w:asciiTheme="majorHAnsi" w:eastAsia="Calibri" w:hAnsiTheme="majorHAnsi" w:cs="Calibri"/>
                <w:b/>
              </w:rPr>
              <w:t>Fin</w:t>
            </w:r>
            <w:r w:rsidRPr="00246C3D">
              <w:rPr>
                <w:rFonts w:asciiTheme="majorHAnsi" w:eastAsia="Calibri" w:hAnsiTheme="majorHAnsi" w:cs="Calibri"/>
                <w:b/>
                <w:spacing w:val="-2"/>
              </w:rPr>
              <w:t>a</w:t>
            </w:r>
            <w:r w:rsidRPr="00246C3D">
              <w:rPr>
                <w:rFonts w:asciiTheme="majorHAnsi" w:eastAsia="Calibri" w:hAnsiTheme="majorHAnsi" w:cs="Calibri"/>
                <w:b/>
                <w:spacing w:val="-1"/>
              </w:rPr>
              <w:t>n</w:t>
            </w:r>
            <w:r w:rsidRPr="00246C3D">
              <w:rPr>
                <w:rFonts w:asciiTheme="majorHAnsi" w:eastAsia="Calibri" w:hAnsiTheme="majorHAnsi" w:cs="Calibri"/>
                <w:b/>
                <w:spacing w:val="1"/>
              </w:rPr>
              <w:t>ci</w:t>
            </w:r>
            <w:r w:rsidRPr="00246C3D">
              <w:rPr>
                <w:rFonts w:asciiTheme="majorHAnsi" w:eastAsia="Calibri" w:hAnsiTheme="majorHAnsi" w:cs="Calibri"/>
                <w:b/>
                <w:spacing w:val="-1"/>
              </w:rPr>
              <w:t>a</w:t>
            </w:r>
            <w:r w:rsidRPr="00246C3D">
              <w:rPr>
                <w:rFonts w:asciiTheme="majorHAnsi" w:eastAsia="Calibri" w:hAnsiTheme="majorHAnsi" w:cs="Calibri"/>
                <w:b/>
              </w:rPr>
              <w:t>l</w:t>
            </w:r>
          </w:p>
          <w:p w14:paraId="5CC8E218" w14:textId="77777777" w:rsidR="00C2739D" w:rsidRPr="00246C3D" w:rsidRDefault="00C2739D">
            <w:pPr>
              <w:spacing w:before="10" w:line="180" w:lineRule="exact"/>
              <w:rPr>
                <w:rFonts w:asciiTheme="majorHAnsi" w:hAnsiTheme="majorHAnsi"/>
              </w:rPr>
            </w:pPr>
          </w:p>
          <w:p w14:paraId="2196A7C2" w14:textId="77777777" w:rsidR="00C2739D" w:rsidRPr="00246C3D" w:rsidRDefault="00246C3D">
            <w:pPr>
              <w:ind w:left="788"/>
              <w:rPr>
                <w:rFonts w:asciiTheme="majorHAnsi" w:eastAsia="Calibri" w:hAnsiTheme="majorHAnsi" w:cs="Calibri"/>
              </w:rPr>
            </w:pPr>
            <w:r w:rsidRPr="00246C3D">
              <w:rPr>
                <w:rFonts w:asciiTheme="majorHAnsi" w:eastAsia="Calibri" w:hAnsiTheme="majorHAnsi" w:cs="Calibri"/>
              </w:rPr>
              <w:t>Ca</w:t>
            </w:r>
            <w:r w:rsidRPr="00246C3D">
              <w:rPr>
                <w:rFonts w:asciiTheme="majorHAnsi" w:eastAsia="Calibri" w:hAnsiTheme="majorHAnsi" w:cs="Calibri"/>
                <w:spacing w:val="-1"/>
              </w:rPr>
              <w:t>s</w:t>
            </w:r>
            <w:r w:rsidRPr="00246C3D">
              <w:rPr>
                <w:rFonts w:asciiTheme="majorHAnsi" w:eastAsia="Calibri" w:hAnsiTheme="majorHAnsi" w:cs="Calibri"/>
              </w:rPr>
              <w:t>h</w:t>
            </w:r>
            <w:r w:rsidRPr="00246C3D">
              <w:rPr>
                <w:rFonts w:asciiTheme="majorHAnsi" w:eastAsia="Calibri" w:hAnsiTheme="majorHAnsi" w:cs="Calibri"/>
                <w:spacing w:val="-3"/>
              </w:rPr>
              <w:t xml:space="preserve"> </w:t>
            </w:r>
            <w:r w:rsidRPr="00246C3D">
              <w:rPr>
                <w:rFonts w:asciiTheme="majorHAnsi" w:eastAsia="Calibri" w:hAnsiTheme="majorHAnsi" w:cs="Calibri"/>
              </w:rPr>
              <w:t>Fl</w:t>
            </w:r>
            <w:r w:rsidRPr="00246C3D">
              <w:rPr>
                <w:rFonts w:asciiTheme="majorHAnsi" w:eastAsia="Calibri" w:hAnsiTheme="majorHAnsi" w:cs="Calibri"/>
                <w:spacing w:val="3"/>
              </w:rPr>
              <w:t>o</w:t>
            </w:r>
            <w:r w:rsidRPr="00246C3D">
              <w:rPr>
                <w:rFonts w:asciiTheme="majorHAnsi" w:eastAsia="Calibri" w:hAnsiTheme="majorHAnsi" w:cs="Calibri"/>
              </w:rPr>
              <w:t>w</w:t>
            </w:r>
            <w:r w:rsidRPr="00246C3D">
              <w:rPr>
                <w:rFonts w:asciiTheme="majorHAnsi" w:eastAsia="Calibri" w:hAnsiTheme="majorHAnsi" w:cs="Calibri"/>
                <w:spacing w:val="-5"/>
              </w:rPr>
              <w:t xml:space="preserve"> </w:t>
            </w:r>
            <w:r w:rsidRPr="00246C3D">
              <w:rPr>
                <w:rFonts w:asciiTheme="majorHAnsi" w:eastAsia="Calibri" w:hAnsiTheme="majorHAnsi" w:cs="Calibri"/>
              </w:rPr>
              <w:t>c</w:t>
            </w:r>
            <w:r w:rsidRPr="00246C3D">
              <w:rPr>
                <w:rFonts w:asciiTheme="majorHAnsi" w:eastAsia="Calibri" w:hAnsiTheme="majorHAnsi" w:cs="Calibri"/>
                <w:spacing w:val="1"/>
              </w:rPr>
              <w:t>on</w:t>
            </w:r>
            <w:r w:rsidRPr="00246C3D">
              <w:rPr>
                <w:rFonts w:asciiTheme="majorHAnsi" w:eastAsia="Calibri" w:hAnsiTheme="majorHAnsi" w:cs="Calibri"/>
              </w:rPr>
              <w:t>tr</w:t>
            </w:r>
            <w:r w:rsidRPr="00246C3D">
              <w:rPr>
                <w:rFonts w:asciiTheme="majorHAnsi" w:eastAsia="Calibri" w:hAnsiTheme="majorHAnsi" w:cs="Calibri"/>
                <w:spacing w:val="1"/>
              </w:rPr>
              <w:t>o</w:t>
            </w:r>
            <w:r w:rsidRPr="00246C3D">
              <w:rPr>
                <w:rFonts w:asciiTheme="majorHAnsi" w:eastAsia="Calibri" w:hAnsiTheme="majorHAnsi" w:cs="Calibri"/>
              </w:rPr>
              <w:t>l</w:t>
            </w:r>
          </w:p>
        </w:tc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</w:tcPr>
          <w:p w14:paraId="2BAE8CAD" w14:textId="77777777" w:rsidR="00C2739D" w:rsidRPr="00246C3D" w:rsidRDefault="00246C3D">
            <w:pPr>
              <w:spacing w:line="260" w:lineRule="exact"/>
              <w:ind w:left="519"/>
              <w:rPr>
                <w:rFonts w:asciiTheme="majorHAnsi" w:eastAsia="Calibri" w:hAnsiTheme="majorHAnsi" w:cs="Calibri"/>
              </w:rPr>
            </w:pPr>
            <w:r w:rsidRPr="00246C3D">
              <w:rPr>
                <w:rFonts w:asciiTheme="majorHAnsi" w:eastAsia="Calibri" w:hAnsiTheme="majorHAnsi" w:cs="Calibri"/>
                <w:b/>
                <w:spacing w:val="-1"/>
              </w:rPr>
              <w:t>Mana</w:t>
            </w:r>
            <w:r w:rsidRPr="00246C3D">
              <w:rPr>
                <w:rFonts w:asciiTheme="majorHAnsi" w:eastAsia="Calibri" w:hAnsiTheme="majorHAnsi" w:cs="Calibri"/>
                <w:b/>
                <w:spacing w:val="1"/>
              </w:rPr>
              <w:t>g</w:t>
            </w:r>
            <w:r w:rsidRPr="00246C3D">
              <w:rPr>
                <w:rFonts w:asciiTheme="majorHAnsi" w:eastAsia="Calibri" w:hAnsiTheme="majorHAnsi" w:cs="Calibri"/>
                <w:b/>
                <w:spacing w:val="-1"/>
              </w:rPr>
              <w:t>e</w:t>
            </w:r>
            <w:r w:rsidRPr="00246C3D">
              <w:rPr>
                <w:rFonts w:asciiTheme="majorHAnsi" w:eastAsia="Calibri" w:hAnsiTheme="majorHAnsi" w:cs="Calibri"/>
                <w:b/>
              </w:rPr>
              <w:t>me</w:t>
            </w:r>
            <w:r w:rsidRPr="00246C3D">
              <w:rPr>
                <w:rFonts w:asciiTheme="majorHAnsi" w:eastAsia="Calibri" w:hAnsiTheme="majorHAnsi" w:cs="Calibri"/>
                <w:b/>
                <w:spacing w:val="-1"/>
              </w:rPr>
              <w:t>n</w:t>
            </w:r>
            <w:r w:rsidRPr="00246C3D">
              <w:rPr>
                <w:rFonts w:asciiTheme="majorHAnsi" w:eastAsia="Calibri" w:hAnsiTheme="majorHAnsi" w:cs="Calibri"/>
                <w:b/>
              </w:rPr>
              <w:t>t</w:t>
            </w:r>
          </w:p>
          <w:p w14:paraId="6257A276" w14:textId="77777777" w:rsidR="00C2739D" w:rsidRPr="00246C3D" w:rsidRDefault="00C2739D">
            <w:pPr>
              <w:spacing w:before="10" w:line="180" w:lineRule="exact"/>
              <w:rPr>
                <w:rFonts w:asciiTheme="majorHAnsi" w:hAnsiTheme="majorHAnsi"/>
              </w:rPr>
            </w:pPr>
          </w:p>
          <w:p w14:paraId="57006BFF" w14:textId="77777777" w:rsidR="00C2739D" w:rsidRPr="00246C3D" w:rsidRDefault="00246C3D">
            <w:pPr>
              <w:ind w:left="519"/>
              <w:rPr>
                <w:rFonts w:asciiTheme="majorHAnsi" w:eastAsia="Calibri" w:hAnsiTheme="majorHAnsi" w:cs="Calibri"/>
              </w:rPr>
            </w:pPr>
            <w:r w:rsidRPr="00246C3D">
              <w:rPr>
                <w:rFonts w:asciiTheme="majorHAnsi" w:eastAsia="Calibri" w:hAnsiTheme="majorHAnsi" w:cs="Calibri"/>
              </w:rPr>
              <w:t>Predicti</w:t>
            </w:r>
            <w:r w:rsidRPr="00246C3D">
              <w:rPr>
                <w:rFonts w:asciiTheme="majorHAnsi" w:eastAsia="Calibri" w:hAnsiTheme="majorHAnsi" w:cs="Calibri"/>
                <w:spacing w:val="2"/>
              </w:rPr>
              <w:t>n</w:t>
            </w:r>
            <w:r w:rsidRPr="00246C3D">
              <w:rPr>
                <w:rFonts w:asciiTheme="majorHAnsi" w:eastAsia="Calibri" w:hAnsiTheme="majorHAnsi" w:cs="Calibri"/>
              </w:rPr>
              <w:t>g</w:t>
            </w:r>
            <w:r w:rsidRPr="00246C3D">
              <w:rPr>
                <w:rFonts w:asciiTheme="majorHAnsi" w:eastAsia="Calibri" w:hAnsiTheme="majorHAnsi" w:cs="Calibri"/>
                <w:spacing w:val="-8"/>
              </w:rPr>
              <w:t xml:space="preserve"> </w:t>
            </w:r>
            <w:r w:rsidRPr="00246C3D">
              <w:rPr>
                <w:rFonts w:asciiTheme="majorHAnsi" w:eastAsia="Calibri" w:hAnsiTheme="majorHAnsi" w:cs="Calibri"/>
              </w:rPr>
              <w:t>fut</w:t>
            </w:r>
            <w:r w:rsidRPr="00246C3D">
              <w:rPr>
                <w:rFonts w:asciiTheme="majorHAnsi" w:eastAsia="Calibri" w:hAnsiTheme="majorHAnsi" w:cs="Calibri"/>
                <w:spacing w:val="1"/>
              </w:rPr>
              <w:t>u</w:t>
            </w:r>
            <w:r w:rsidRPr="00246C3D">
              <w:rPr>
                <w:rFonts w:asciiTheme="majorHAnsi" w:eastAsia="Calibri" w:hAnsiTheme="majorHAnsi" w:cs="Calibri"/>
              </w:rPr>
              <w:t>re</w:t>
            </w:r>
            <w:r w:rsidRPr="00246C3D">
              <w:rPr>
                <w:rFonts w:asciiTheme="majorHAnsi" w:eastAsia="Calibri" w:hAnsiTheme="majorHAnsi" w:cs="Calibri"/>
                <w:spacing w:val="-6"/>
              </w:rPr>
              <w:t xml:space="preserve"> </w:t>
            </w:r>
            <w:r w:rsidRPr="00246C3D">
              <w:rPr>
                <w:rFonts w:asciiTheme="majorHAnsi" w:eastAsia="Calibri" w:hAnsiTheme="majorHAnsi" w:cs="Calibri"/>
                <w:spacing w:val="1"/>
              </w:rPr>
              <w:t>t</w:t>
            </w:r>
            <w:r w:rsidRPr="00246C3D">
              <w:rPr>
                <w:rFonts w:asciiTheme="majorHAnsi" w:eastAsia="Calibri" w:hAnsiTheme="majorHAnsi" w:cs="Calibri"/>
              </w:rPr>
              <w:t>r</w:t>
            </w:r>
            <w:r w:rsidRPr="00246C3D">
              <w:rPr>
                <w:rFonts w:asciiTheme="majorHAnsi" w:eastAsia="Calibri" w:hAnsiTheme="majorHAnsi" w:cs="Calibri"/>
                <w:spacing w:val="-1"/>
              </w:rPr>
              <w:t>e</w:t>
            </w:r>
            <w:r w:rsidRPr="00246C3D">
              <w:rPr>
                <w:rFonts w:asciiTheme="majorHAnsi" w:eastAsia="Calibri" w:hAnsiTheme="majorHAnsi" w:cs="Calibri"/>
                <w:spacing w:val="1"/>
              </w:rPr>
              <w:t>n</w:t>
            </w:r>
            <w:r w:rsidRPr="00246C3D">
              <w:rPr>
                <w:rFonts w:asciiTheme="majorHAnsi" w:eastAsia="Calibri" w:hAnsiTheme="majorHAnsi" w:cs="Calibri"/>
                <w:spacing w:val="3"/>
              </w:rPr>
              <w:t>d</w:t>
            </w:r>
            <w:r w:rsidRPr="00246C3D">
              <w:rPr>
                <w:rFonts w:asciiTheme="majorHAnsi" w:eastAsia="Calibri" w:hAnsiTheme="majorHAnsi" w:cs="Calibri"/>
              </w:rPr>
              <w:t>s</w:t>
            </w: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14:paraId="463BFB64" w14:textId="77777777" w:rsidR="00C2739D" w:rsidRPr="00246C3D" w:rsidRDefault="00246C3D">
            <w:pPr>
              <w:spacing w:line="240" w:lineRule="exact"/>
              <w:ind w:left="564"/>
              <w:rPr>
                <w:rFonts w:asciiTheme="majorHAnsi" w:eastAsia="Calibri" w:hAnsiTheme="majorHAnsi" w:cs="Calibri"/>
              </w:rPr>
            </w:pPr>
            <w:r w:rsidRPr="00246C3D">
              <w:rPr>
                <w:rFonts w:asciiTheme="majorHAnsi" w:eastAsia="Calibri" w:hAnsiTheme="majorHAnsi" w:cs="Calibri"/>
                <w:b/>
              </w:rPr>
              <w:t>Pers</w:t>
            </w:r>
            <w:r w:rsidRPr="00246C3D">
              <w:rPr>
                <w:rFonts w:asciiTheme="majorHAnsi" w:eastAsia="Calibri" w:hAnsiTheme="majorHAnsi" w:cs="Calibri"/>
                <w:b/>
                <w:spacing w:val="-1"/>
              </w:rPr>
              <w:t>ona</w:t>
            </w:r>
            <w:r w:rsidRPr="00246C3D">
              <w:rPr>
                <w:rFonts w:asciiTheme="majorHAnsi" w:eastAsia="Calibri" w:hAnsiTheme="majorHAnsi" w:cs="Calibri"/>
                <w:b/>
              </w:rPr>
              <w:t>l</w:t>
            </w:r>
          </w:p>
          <w:p w14:paraId="0627F86F" w14:textId="77777777" w:rsidR="00C2739D" w:rsidRPr="00246C3D" w:rsidRDefault="00C2739D">
            <w:pPr>
              <w:spacing w:before="10" w:line="180" w:lineRule="exact"/>
              <w:rPr>
                <w:rFonts w:asciiTheme="majorHAnsi" w:hAnsiTheme="majorHAnsi"/>
              </w:rPr>
            </w:pPr>
          </w:p>
          <w:p w14:paraId="46726A47" w14:textId="77777777" w:rsidR="00C2739D" w:rsidRPr="00246C3D" w:rsidRDefault="00246C3D">
            <w:pPr>
              <w:ind w:left="564"/>
              <w:rPr>
                <w:rFonts w:asciiTheme="majorHAnsi" w:eastAsia="Calibri" w:hAnsiTheme="majorHAnsi" w:cs="Calibri"/>
              </w:rPr>
            </w:pPr>
            <w:r w:rsidRPr="00246C3D">
              <w:rPr>
                <w:rFonts w:asciiTheme="majorHAnsi" w:eastAsia="Calibri" w:hAnsiTheme="majorHAnsi" w:cs="Calibri"/>
              </w:rPr>
              <w:t>At</w:t>
            </w:r>
            <w:r w:rsidRPr="00246C3D">
              <w:rPr>
                <w:rFonts w:asciiTheme="majorHAnsi" w:eastAsia="Calibri" w:hAnsiTheme="majorHAnsi" w:cs="Calibri"/>
                <w:spacing w:val="1"/>
              </w:rPr>
              <w:t>t</w:t>
            </w:r>
            <w:r w:rsidRPr="00246C3D">
              <w:rPr>
                <w:rFonts w:asciiTheme="majorHAnsi" w:eastAsia="Calibri" w:hAnsiTheme="majorHAnsi" w:cs="Calibri"/>
                <w:spacing w:val="-1"/>
              </w:rPr>
              <w:t>e</w:t>
            </w:r>
            <w:r w:rsidRPr="00246C3D">
              <w:rPr>
                <w:rFonts w:asciiTheme="majorHAnsi" w:eastAsia="Calibri" w:hAnsiTheme="majorHAnsi" w:cs="Calibri"/>
                <w:spacing w:val="1"/>
              </w:rPr>
              <w:t>n</w:t>
            </w:r>
            <w:r w:rsidRPr="00246C3D">
              <w:rPr>
                <w:rFonts w:asciiTheme="majorHAnsi" w:eastAsia="Calibri" w:hAnsiTheme="majorHAnsi" w:cs="Calibri"/>
              </w:rPr>
              <w:t>ti</w:t>
            </w:r>
            <w:r w:rsidRPr="00246C3D">
              <w:rPr>
                <w:rFonts w:asciiTheme="majorHAnsi" w:eastAsia="Calibri" w:hAnsiTheme="majorHAnsi" w:cs="Calibri"/>
                <w:spacing w:val="1"/>
              </w:rPr>
              <w:t>o</w:t>
            </w:r>
            <w:r w:rsidRPr="00246C3D">
              <w:rPr>
                <w:rFonts w:asciiTheme="majorHAnsi" w:eastAsia="Calibri" w:hAnsiTheme="majorHAnsi" w:cs="Calibri"/>
              </w:rPr>
              <w:t>n</w:t>
            </w:r>
            <w:r w:rsidRPr="00246C3D">
              <w:rPr>
                <w:rFonts w:asciiTheme="majorHAnsi" w:eastAsia="Calibri" w:hAnsiTheme="majorHAnsi" w:cs="Calibri"/>
                <w:spacing w:val="-7"/>
              </w:rPr>
              <w:t xml:space="preserve"> </w:t>
            </w:r>
            <w:r w:rsidRPr="00246C3D">
              <w:rPr>
                <w:rFonts w:asciiTheme="majorHAnsi" w:eastAsia="Calibri" w:hAnsiTheme="majorHAnsi" w:cs="Calibri"/>
                <w:spacing w:val="1"/>
              </w:rPr>
              <w:t>t</w:t>
            </w:r>
            <w:r w:rsidRPr="00246C3D">
              <w:rPr>
                <w:rFonts w:asciiTheme="majorHAnsi" w:eastAsia="Calibri" w:hAnsiTheme="majorHAnsi" w:cs="Calibri"/>
              </w:rPr>
              <w:t>o</w:t>
            </w:r>
            <w:r w:rsidRPr="00246C3D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246C3D">
              <w:rPr>
                <w:rFonts w:asciiTheme="majorHAnsi" w:eastAsia="Calibri" w:hAnsiTheme="majorHAnsi" w:cs="Calibri"/>
                <w:spacing w:val="1"/>
              </w:rPr>
              <w:t>d</w:t>
            </w:r>
            <w:r w:rsidRPr="00246C3D">
              <w:rPr>
                <w:rFonts w:asciiTheme="majorHAnsi" w:eastAsia="Calibri" w:hAnsiTheme="majorHAnsi" w:cs="Calibri"/>
                <w:spacing w:val="-1"/>
              </w:rPr>
              <w:t>e</w:t>
            </w:r>
            <w:r w:rsidRPr="00246C3D">
              <w:rPr>
                <w:rFonts w:asciiTheme="majorHAnsi" w:eastAsia="Calibri" w:hAnsiTheme="majorHAnsi" w:cs="Calibri"/>
              </w:rPr>
              <w:t>t</w:t>
            </w:r>
            <w:r w:rsidRPr="00246C3D">
              <w:rPr>
                <w:rFonts w:asciiTheme="majorHAnsi" w:eastAsia="Calibri" w:hAnsiTheme="majorHAnsi" w:cs="Calibri"/>
                <w:spacing w:val="1"/>
              </w:rPr>
              <w:t>a</w:t>
            </w:r>
            <w:r w:rsidRPr="00246C3D">
              <w:rPr>
                <w:rFonts w:asciiTheme="majorHAnsi" w:eastAsia="Calibri" w:hAnsiTheme="majorHAnsi" w:cs="Calibri"/>
              </w:rPr>
              <w:t>il</w:t>
            </w:r>
          </w:p>
        </w:tc>
      </w:tr>
      <w:tr w:rsidR="00C2739D" w:rsidRPr="00246C3D" w14:paraId="54E80A01" w14:textId="77777777" w:rsidTr="00246C3D">
        <w:trPr>
          <w:trHeight w:hRule="exact" w:val="218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4EC2AAF8" w14:textId="77777777" w:rsidR="00C2739D" w:rsidRPr="00246C3D" w:rsidRDefault="00C2739D">
            <w:pPr>
              <w:rPr>
                <w:rFonts w:asciiTheme="majorHAnsi" w:hAnsiTheme="majorHAnsi"/>
              </w:rPr>
            </w:pPr>
          </w:p>
        </w:tc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</w:tcPr>
          <w:p w14:paraId="1D25CF14" w14:textId="77777777" w:rsidR="00C2739D" w:rsidRPr="00246C3D" w:rsidRDefault="00246C3D">
            <w:pPr>
              <w:spacing w:line="220" w:lineRule="exact"/>
              <w:ind w:left="788"/>
              <w:rPr>
                <w:rFonts w:asciiTheme="majorHAnsi" w:eastAsia="Calibri" w:hAnsiTheme="majorHAnsi" w:cs="Calibri"/>
              </w:rPr>
            </w:pPr>
            <w:r w:rsidRPr="00246C3D">
              <w:rPr>
                <w:rFonts w:asciiTheme="majorHAnsi" w:eastAsia="Calibri" w:hAnsiTheme="majorHAnsi" w:cs="Calibri"/>
              </w:rPr>
              <w:t>Ma</w:t>
            </w:r>
            <w:r w:rsidRPr="00246C3D">
              <w:rPr>
                <w:rFonts w:asciiTheme="majorHAnsi" w:eastAsia="Calibri" w:hAnsiTheme="majorHAnsi" w:cs="Calibri"/>
                <w:spacing w:val="1"/>
              </w:rPr>
              <w:t>n</w:t>
            </w:r>
            <w:r w:rsidRPr="00246C3D">
              <w:rPr>
                <w:rFonts w:asciiTheme="majorHAnsi" w:eastAsia="Calibri" w:hAnsiTheme="majorHAnsi" w:cs="Calibri"/>
              </w:rPr>
              <w:t>age</w:t>
            </w:r>
            <w:r w:rsidRPr="00246C3D">
              <w:rPr>
                <w:rFonts w:asciiTheme="majorHAnsi" w:eastAsia="Calibri" w:hAnsiTheme="majorHAnsi" w:cs="Calibri"/>
                <w:spacing w:val="1"/>
              </w:rPr>
              <w:t>m</w:t>
            </w:r>
            <w:r w:rsidRPr="00246C3D">
              <w:rPr>
                <w:rFonts w:asciiTheme="majorHAnsi" w:eastAsia="Calibri" w:hAnsiTheme="majorHAnsi" w:cs="Calibri"/>
                <w:spacing w:val="-1"/>
              </w:rPr>
              <w:t>e</w:t>
            </w:r>
            <w:r w:rsidRPr="00246C3D">
              <w:rPr>
                <w:rFonts w:asciiTheme="majorHAnsi" w:eastAsia="Calibri" w:hAnsiTheme="majorHAnsi" w:cs="Calibri"/>
                <w:spacing w:val="1"/>
              </w:rPr>
              <w:t>n</w:t>
            </w:r>
            <w:r w:rsidRPr="00246C3D">
              <w:rPr>
                <w:rFonts w:asciiTheme="majorHAnsi" w:eastAsia="Calibri" w:hAnsiTheme="majorHAnsi" w:cs="Calibri"/>
              </w:rPr>
              <w:t>t</w:t>
            </w:r>
            <w:r w:rsidRPr="00246C3D">
              <w:rPr>
                <w:rFonts w:asciiTheme="majorHAnsi" w:eastAsia="Calibri" w:hAnsiTheme="majorHAnsi" w:cs="Calibri"/>
                <w:spacing w:val="-10"/>
              </w:rPr>
              <w:t xml:space="preserve"> </w:t>
            </w:r>
            <w:r w:rsidRPr="00246C3D">
              <w:rPr>
                <w:rFonts w:asciiTheme="majorHAnsi" w:eastAsia="Calibri" w:hAnsiTheme="majorHAnsi" w:cs="Calibri"/>
              </w:rPr>
              <w:t>acco</w:t>
            </w:r>
            <w:r w:rsidRPr="00246C3D">
              <w:rPr>
                <w:rFonts w:asciiTheme="majorHAnsi" w:eastAsia="Calibri" w:hAnsiTheme="majorHAnsi" w:cs="Calibri"/>
                <w:spacing w:val="1"/>
              </w:rPr>
              <w:t>un</w:t>
            </w:r>
            <w:r w:rsidRPr="00246C3D">
              <w:rPr>
                <w:rFonts w:asciiTheme="majorHAnsi" w:eastAsia="Calibri" w:hAnsiTheme="majorHAnsi" w:cs="Calibri"/>
              </w:rPr>
              <w:t>ts</w:t>
            </w:r>
          </w:p>
        </w:tc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</w:tcPr>
          <w:p w14:paraId="4E85E3B8" w14:textId="77777777" w:rsidR="00C2739D" w:rsidRPr="00246C3D" w:rsidRDefault="00246C3D">
            <w:pPr>
              <w:spacing w:line="220" w:lineRule="exact"/>
              <w:ind w:left="519"/>
              <w:rPr>
                <w:rFonts w:asciiTheme="majorHAnsi" w:eastAsia="Calibri" w:hAnsiTheme="majorHAnsi" w:cs="Calibri"/>
              </w:rPr>
            </w:pPr>
            <w:r w:rsidRPr="00246C3D">
              <w:rPr>
                <w:rFonts w:asciiTheme="majorHAnsi" w:eastAsia="Calibri" w:hAnsiTheme="majorHAnsi" w:cs="Calibri"/>
              </w:rPr>
              <w:t>Su</w:t>
            </w:r>
            <w:r w:rsidRPr="00246C3D">
              <w:rPr>
                <w:rFonts w:asciiTheme="majorHAnsi" w:eastAsia="Calibri" w:hAnsiTheme="majorHAnsi" w:cs="Calibri"/>
                <w:spacing w:val="1"/>
              </w:rPr>
              <w:t>p</w:t>
            </w:r>
            <w:r w:rsidRPr="00246C3D">
              <w:rPr>
                <w:rFonts w:asciiTheme="majorHAnsi" w:eastAsia="Calibri" w:hAnsiTheme="majorHAnsi" w:cs="Calibri"/>
                <w:spacing w:val="-1"/>
              </w:rPr>
              <w:t>e</w:t>
            </w:r>
            <w:r w:rsidRPr="00246C3D">
              <w:rPr>
                <w:rFonts w:asciiTheme="majorHAnsi" w:eastAsia="Calibri" w:hAnsiTheme="majorHAnsi" w:cs="Calibri"/>
              </w:rPr>
              <w:t>r</w:t>
            </w:r>
            <w:r w:rsidRPr="00246C3D">
              <w:rPr>
                <w:rFonts w:asciiTheme="majorHAnsi" w:eastAsia="Calibri" w:hAnsiTheme="majorHAnsi" w:cs="Calibri"/>
                <w:spacing w:val="-1"/>
              </w:rPr>
              <w:t>v</w:t>
            </w:r>
            <w:r w:rsidRPr="00246C3D">
              <w:rPr>
                <w:rFonts w:asciiTheme="majorHAnsi" w:eastAsia="Calibri" w:hAnsiTheme="majorHAnsi" w:cs="Calibri"/>
                <w:spacing w:val="2"/>
              </w:rPr>
              <w:t>i</w:t>
            </w:r>
            <w:r w:rsidRPr="00246C3D">
              <w:rPr>
                <w:rFonts w:asciiTheme="majorHAnsi" w:eastAsia="Calibri" w:hAnsiTheme="majorHAnsi" w:cs="Calibri"/>
                <w:spacing w:val="-1"/>
              </w:rPr>
              <w:t>s</w:t>
            </w:r>
            <w:r w:rsidRPr="00246C3D">
              <w:rPr>
                <w:rFonts w:asciiTheme="majorHAnsi" w:eastAsia="Calibri" w:hAnsiTheme="majorHAnsi" w:cs="Calibri"/>
              </w:rPr>
              <w:t>ory</w:t>
            </w:r>
            <w:r w:rsidRPr="00246C3D">
              <w:rPr>
                <w:rFonts w:asciiTheme="majorHAnsi" w:eastAsia="Calibri" w:hAnsiTheme="majorHAnsi" w:cs="Calibri"/>
                <w:spacing w:val="-8"/>
              </w:rPr>
              <w:t xml:space="preserve"> </w:t>
            </w:r>
            <w:r w:rsidRPr="00246C3D">
              <w:rPr>
                <w:rFonts w:asciiTheme="majorHAnsi" w:eastAsia="Calibri" w:hAnsiTheme="majorHAnsi" w:cs="Calibri"/>
              </w:rPr>
              <w:t>skil</w:t>
            </w:r>
            <w:r w:rsidRPr="00246C3D">
              <w:rPr>
                <w:rFonts w:asciiTheme="majorHAnsi" w:eastAsia="Calibri" w:hAnsiTheme="majorHAnsi" w:cs="Calibri"/>
                <w:spacing w:val="2"/>
              </w:rPr>
              <w:t>l</w:t>
            </w:r>
            <w:r w:rsidRPr="00246C3D">
              <w:rPr>
                <w:rFonts w:asciiTheme="majorHAnsi" w:eastAsia="Calibri" w:hAnsiTheme="majorHAnsi" w:cs="Calibri"/>
              </w:rPr>
              <w:t>s</w:t>
            </w: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14:paraId="017DDF31" w14:textId="77777777" w:rsidR="00C2739D" w:rsidRPr="00246C3D" w:rsidRDefault="00246C3D">
            <w:pPr>
              <w:spacing w:line="200" w:lineRule="exact"/>
              <w:ind w:left="564"/>
              <w:rPr>
                <w:rFonts w:asciiTheme="majorHAnsi" w:eastAsia="Calibri" w:hAnsiTheme="majorHAnsi" w:cs="Calibri"/>
              </w:rPr>
            </w:pPr>
            <w:r w:rsidRPr="00246C3D">
              <w:rPr>
                <w:rFonts w:asciiTheme="majorHAnsi" w:eastAsia="Calibri" w:hAnsiTheme="majorHAnsi" w:cs="Calibri"/>
                <w:position w:val="1"/>
              </w:rPr>
              <w:t>Co</w:t>
            </w:r>
            <w:r w:rsidRPr="00246C3D">
              <w:rPr>
                <w:rFonts w:asciiTheme="majorHAnsi" w:eastAsia="Calibri" w:hAnsiTheme="majorHAnsi" w:cs="Calibri"/>
                <w:spacing w:val="1"/>
                <w:position w:val="1"/>
              </w:rPr>
              <w:t>m</w:t>
            </w:r>
            <w:r w:rsidRPr="00246C3D">
              <w:rPr>
                <w:rFonts w:asciiTheme="majorHAnsi" w:eastAsia="Calibri" w:hAnsiTheme="majorHAnsi" w:cs="Calibri"/>
                <w:spacing w:val="-1"/>
                <w:position w:val="1"/>
              </w:rPr>
              <w:t>m</w:t>
            </w:r>
            <w:r w:rsidRPr="00246C3D">
              <w:rPr>
                <w:rFonts w:asciiTheme="majorHAnsi" w:eastAsia="Calibri" w:hAnsiTheme="majorHAnsi" w:cs="Calibri"/>
                <w:spacing w:val="1"/>
                <w:position w:val="1"/>
              </w:rPr>
              <w:t>un</w:t>
            </w:r>
            <w:r w:rsidRPr="00246C3D">
              <w:rPr>
                <w:rFonts w:asciiTheme="majorHAnsi" w:eastAsia="Calibri" w:hAnsiTheme="majorHAnsi" w:cs="Calibri"/>
                <w:position w:val="1"/>
              </w:rPr>
              <w:t>icati</w:t>
            </w:r>
            <w:r w:rsidRPr="00246C3D">
              <w:rPr>
                <w:rFonts w:asciiTheme="majorHAnsi" w:eastAsia="Calibri" w:hAnsiTheme="majorHAnsi" w:cs="Calibri"/>
                <w:spacing w:val="1"/>
                <w:position w:val="1"/>
              </w:rPr>
              <w:t>o</w:t>
            </w:r>
            <w:r w:rsidRPr="00246C3D">
              <w:rPr>
                <w:rFonts w:asciiTheme="majorHAnsi" w:eastAsia="Calibri" w:hAnsiTheme="majorHAnsi" w:cs="Calibri"/>
                <w:position w:val="1"/>
              </w:rPr>
              <w:t>n</w:t>
            </w:r>
            <w:r w:rsidRPr="00246C3D">
              <w:rPr>
                <w:rFonts w:asciiTheme="majorHAnsi" w:eastAsia="Calibri" w:hAnsiTheme="majorHAnsi" w:cs="Calibri"/>
                <w:spacing w:val="-12"/>
                <w:position w:val="1"/>
              </w:rPr>
              <w:t xml:space="preserve"> </w:t>
            </w:r>
            <w:r w:rsidRPr="00246C3D">
              <w:rPr>
                <w:rFonts w:asciiTheme="majorHAnsi" w:eastAsia="Calibri" w:hAnsiTheme="majorHAnsi" w:cs="Calibri"/>
                <w:position w:val="1"/>
              </w:rPr>
              <w:t>skills</w:t>
            </w:r>
          </w:p>
        </w:tc>
      </w:tr>
      <w:tr w:rsidR="00C2739D" w:rsidRPr="00246C3D" w14:paraId="77C65A17" w14:textId="77777777" w:rsidTr="00246C3D">
        <w:trPr>
          <w:trHeight w:hRule="exact" w:val="217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64D4B2D6" w14:textId="77777777" w:rsidR="00C2739D" w:rsidRPr="00246C3D" w:rsidRDefault="00C2739D">
            <w:pPr>
              <w:rPr>
                <w:rFonts w:asciiTheme="majorHAnsi" w:hAnsiTheme="majorHAnsi"/>
              </w:rPr>
            </w:pPr>
          </w:p>
        </w:tc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</w:tcPr>
          <w:p w14:paraId="4EDDA551" w14:textId="77777777" w:rsidR="00C2739D" w:rsidRPr="00246C3D" w:rsidRDefault="00246C3D">
            <w:pPr>
              <w:spacing w:line="220" w:lineRule="exact"/>
              <w:ind w:left="788"/>
              <w:rPr>
                <w:rFonts w:asciiTheme="majorHAnsi" w:eastAsia="Calibri" w:hAnsiTheme="majorHAnsi" w:cs="Calibri"/>
              </w:rPr>
            </w:pPr>
            <w:r w:rsidRPr="00246C3D">
              <w:rPr>
                <w:rFonts w:asciiTheme="majorHAnsi" w:eastAsia="Calibri" w:hAnsiTheme="majorHAnsi" w:cs="Calibri"/>
              </w:rPr>
              <w:t>Bu</w:t>
            </w:r>
            <w:r w:rsidRPr="00246C3D">
              <w:rPr>
                <w:rFonts w:asciiTheme="majorHAnsi" w:eastAsia="Calibri" w:hAnsiTheme="majorHAnsi" w:cs="Calibri"/>
                <w:spacing w:val="1"/>
              </w:rPr>
              <w:t>d</w:t>
            </w:r>
            <w:r w:rsidRPr="00246C3D">
              <w:rPr>
                <w:rFonts w:asciiTheme="majorHAnsi" w:eastAsia="Calibri" w:hAnsiTheme="majorHAnsi" w:cs="Calibri"/>
              </w:rPr>
              <w:t>g</w:t>
            </w:r>
            <w:r w:rsidRPr="00246C3D">
              <w:rPr>
                <w:rFonts w:asciiTheme="majorHAnsi" w:eastAsia="Calibri" w:hAnsiTheme="majorHAnsi" w:cs="Calibri"/>
                <w:spacing w:val="-1"/>
              </w:rPr>
              <w:t>e</w:t>
            </w:r>
            <w:r w:rsidRPr="00246C3D">
              <w:rPr>
                <w:rFonts w:asciiTheme="majorHAnsi" w:eastAsia="Calibri" w:hAnsiTheme="majorHAnsi" w:cs="Calibri"/>
              </w:rPr>
              <w:t>t</w:t>
            </w:r>
            <w:r w:rsidRPr="00246C3D">
              <w:rPr>
                <w:rFonts w:asciiTheme="majorHAnsi" w:eastAsia="Calibri" w:hAnsiTheme="majorHAnsi" w:cs="Calibri"/>
                <w:spacing w:val="-5"/>
              </w:rPr>
              <w:t xml:space="preserve"> </w:t>
            </w:r>
            <w:r w:rsidRPr="00246C3D">
              <w:rPr>
                <w:rFonts w:asciiTheme="majorHAnsi" w:eastAsia="Calibri" w:hAnsiTheme="majorHAnsi" w:cs="Calibri"/>
                <w:spacing w:val="1"/>
              </w:rPr>
              <w:t>p</w:t>
            </w:r>
            <w:r w:rsidRPr="00246C3D">
              <w:rPr>
                <w:rFonts w:asciiTheme="majorHAnsi" w:eastAsia="Calibri" w:hAnsiTheme="majorHAnsi" w:cs="Calibri"/>
              </w:rPr>
              <w:t>r</w:t>
            </w:r>
            <w:r w:rsidRPr="00246C3D">
              <w:rPr>
                <w:rFonts w:asciiTheme="majorHAnsi" w:eastAsia="Calibri" w:hAnsiTheme="majorHAnsi" w:cs="Calibri"/>
                <w:spacing w:val="-1"/>
              </w:rPr>
              <w:t>e</w:t>
            </w:r>
            <w:r w:rsidRPr="00246C3D">
              <w:rPr>
                <w:rFonts w:asciiTheme="majorHAnsi" w:eastAsia="Calibri" w:hAnsiTheme="majorHAnsi" w:cs="Calibri"/>
                <w:spacing w:val="1"/>
              </w:rPr>
              <w:t>p</w:t>
            </w:r>
            <w:r w:rsidRPr="00246C3D">
              <w:rPr>
                <w:rFonts w:asciiTheme="majorHAnsi" w:eastAsia="Calibri" w:hAnsiTheme="majorHAnsi" w:cs="Calibri"/>
              </w:rPr>
              <w:t>ara</w:t>
            </w:r>
            <w:r w:rsidRPr="00246C3D">
              <w:rPr>
                <w:rFonts w:asciiTheme="majorHAnsi" w:eastAsia="Calibri" w:hAnsiTheme="majorHAnsi" w:cs="Calibri"/>
                <w:spacing w:val="1"/>
              </w:rPr>
              <w:t>t</w:t>
            </w:r>
            <w:r w:rsidRPr="00246C3D">
              <w:rPr>
                <w:rFonts w:asciiTheme="majorHAnsi" w:eastAsia="Calibri" w:hAnsiTheme="majorHAnsi" w:cs="Calibri"/>
              </w:rPr>
              <w:t>ion</w:t>
            </w:r>
          </w:p>
        </w:tc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</w:tcPr>
          <w:p w14:paraId="281BEBA5" w14:textId="77777777" w:rsidR="00C2739D" w:rsidRPr="00246C3D" w:rsidRDefault="00246C3D">
            <w:pPr>
              <w:spacing w:line="220" w:lineRule="exact"/>
              <w:ind w:left="519"/>
              <w:rPr>
                <w:rFonts w:asciiTheme="majorHAnsi" w:eastAsia="Calibri" w:hAnsiTheme="majorHAnsi" w:cs="Calibri"/>
              </w:rPr>
            </w:pPr>
            <w:r w:rsidRPr="00246C3D">
              <w:rPr>
                <w:rFonts w:asciiTheme="majorHAnsi" w:eastAsia="Calibri" w:hAnsiTheme="majorHAnsi" w:cs="Calibri"/>
                <w:position w:val="1"/>
              </w:rPr>
              <w:t>Fin</w:t>
            </w:r>
            <w:r w:rsidRPr="00246C3D">
              <w:rPr>
                <w:rFonts w:asciiTheme="majorHAnsi" w:eastAsia="Calibri" w:hAnsiTheme="majorHAnsi" w:cs="Calibri"/>
                <w:spacing w:val="1"/>
                <w:position w:val="1"/>
              </w:rPr>
              <w:t>an</w:t>
            </w:r>
            <w:r w:rsidRPr="00246C3D">
              <w:rPr>
                <w:rFonts w:asciiTheme="majorHAnsi" w:eastAsia="Calibri" w:hAnsiTheme="majorHAnsi" w:cs="Calibri"/>
                <w:position w:val="1"/>
              </w:rPr>
              <w:t>cial</w:t>
            </w:r>
            <w:r w:rsidRPr="00246C3D">
              <w:rPr>
                <w:rFonts w:asciiTheme="majorHAnsi" w:eastAsia="Calibri" w:hAnsiTheme="majorHAnsi" w:cs="Calibri"/>
                <w:spacing w:val="-7"/>
                <w:position w:val="1"/>
              </w:rPr>
              <w:t xml:space="preserve"> </w:t>
            </w:r>
            <w:r w:rsidRPr="00246C3D">
              <w:rPr>
                <w:rFonts w:asciiTheme="majorHAnsi" w:eastAsia="Calibri" w:hAnsiTheme="majorHAnsi" w:cs="Calibri"/>
                <w:position w:val="1"/>
              </w:rPr>
              <w:t>regul</w:t>
            </w:r>
            <w:r w:rsidRPr="00246C3D">
              <w:rPr>
                <w:rFonts w:asciiTheme="majorHAnsi" w:eastAsia="Calibri" w:hAnsiTheme="majorHAnsi" w:cs="Calibri"/>
                <w:spacing w:val="1"/>
                <w:position w:val="1"/>
              </w:rPr>
              <w:t>a</w:t>
            </w:r>
            <w:r w:rsidRPr="00246C3D">
              <w:rPr>
                <w:rFonts w:asciiTheme="majorHAnsi" w:eastAsia="Calibri" w:hAnsiTheme="majorHAnsi" w:cs="Calibri"/>
                <w:position w:val="1"/>
              </w:rPr>
              <w:t>ti</w:t>
            </w:r>
            <w:r w:rsidRPr="00246C3D">
              <w:rPr>
                <w:rFonts w:asciiTheme="majorHAnsi" w:eastAsia="Calibri" w:hAnsiTheme="majorHAnsi" w:cs="Calibri"/>
                <w:spacing w:val="1"/>
                <w:position w:val="1"/>
              </w:rPr>
              <w:t>on</w:t>
            </w:r>
            <w:r w:rsidRPr="00246C3D">
              <w:rPr>
                <w:rFonts w:asciiTheme="majorHAnsi" w:eastAsia="Calibri" w:hAnsiTheme="majorHAnsi" w:cs="Calibri"/>
                <w:position w:val="1"/>
              </w:rPr>
              <w:t>s</w:t>
            </w: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14:paraId="522BDCE7" w14:textId="77777777" w:rsidR="00C2739D" w:rsidRPr="00246C3D" w:rsidRDefault="00246C3D">
            <w:pPr>
              <w:spacing w:line="200" w:lineRule="exact"/>
              <w:ind w:left="564"/>
              <w:rPr>
                <w:rFonts w:asciiTheme="majorHAnsi" w:eastAsia="Calibri" w:hAnsiTheme="majorHAnsi" w:cs="Calibri"/>
              </w:rPr>
            </w:pPr>
            <w:r w:rsidRPr="00246C3D">
              <w:rPr>
                <w:rFonts w:asciiTheme="majorHAnsi" w:eastAsia="Calibri" w:hAnsiTheme="majorHAnsi" w:cs="Calibri"/>
                <w:spacing w:val="-1"/>
                <w:position w:val="1"/>
              </w:rPr>
              <w:t>G</w:t>
            </w:r>
            <w:r w:rsidRPr="00246C3D">
              <w:rPr>
                <w:rFonts w:asciiTheme="majorHAnsi" w:eastAsia="Calibri" w:hAnsiTheme="majorHAnsi" w:cs="Calibri"/>
                <w:position w:val="1"/>
              </w:rPr>
              <w:t>ood</w:t>
            </w:r>
            <w:r w:rsidRPr="00246C3D">
              <w:rPr>
                <w:rFonts w:asciiTheme="majorHAnsi" w:eastAsia="Calibri" w:hAnsiTheme="majorHAnsi" w:cs="Calibri"/>
                <w:spacing w:val="-3"/>
                <w:position w:val="1"/>
              </w:rPr>
              <w:t xml:space="preserve"> </w:t>
            </w:r>
            <w:r w:rsidRPr="00246C3D">
              <w:rPr>
                <w:rFonts w:asciiTheme="majorHAnsi" w:eastAsia="Calibri" w:hAnsiTheme="majorHAnsi" w:cs="Calibri"/>
                <w:spacing w:val="1"/>
                <w:position w:val="1"/>
              </w:rPr>
              <w:t>I</w:t>
            </w:r>
            <w:r w:rsidRPr="00246C3D">
              <w:rPr>
                <w:rFonts w:asciiTheme="majorHAnsi" w:eastAsia="Calibri" w:hAnsiTheme="majorHAnsi" w:cs="Calibri"/>
                <w:position w:val="1"/>
              </w:rPr>
              <w:t>T</w:t>
            </w:r>
            <w:r w:rsidRPr="00246C3D">
              <w:rPr>
                <w:rFonts w:asciiTheme="majorHAnsi" w:eastAsia="Calibri" w:hAnsiTheme="majorHAnsi" w:cs="Calibri"/>
                <w:spacing w:val="-2"/>
                <w:position w:val="1"/>
              </w:rPr>
              <w:t xml:space="preserve"> </w:t>
            </w:r>
            <w:r w:rsidRPr="00246C3D">
              <w:rPr>
                <w:rFonts w:asciiTheme="majorHAnsi" w:eastAsia="Calibri" w:hAnsiTheme="majorHAnsi" w:cs="Calibri"/>
                <w:spacing w:val="1"/>
                <w:position w:val="1"/>
              </w:rPr>
              <w:t>kn</w:t>
            </w:r>
            <w:r w:rsidRPr="00246C3D">
              <w:rPr>
                <w:rFonts w:asciiTheme="majorHAnsi" w:eastAsia="Calibri" w:hAnsiTheme="majorHAnsi" w:cs="Calibri"/>
                <w:position w:val="1"/>
              </w:rPr>
              <w:t>o</w:t>
            </w:r>
            <w:r w:rsidRPr="00246C3D">
              <w:rPr>
                <w:rFonts w:asciiTheme="majorHAnsi" w:eastAsia="Calibri" w:hAnsiTheme="majorHAnsi" w:cs="Calibri"/>
                <w:spacing w:val="-1"/>
                <w:position w:val="1"/>
              </w:rPr>
              <w:t>w</w:t>
            </w:r>
            <w:r w:rsidRPr="00246C3D">
              <w:rPr>
                <w:rFonts w:asciiTheme="majorHAnsi" w:eastAsia="Calibri" w:hAnsiTheme="majorHAnsi" w:cs="Calibri"/>
                <w:position w:val="1"/>
              </w:rPr>
              <w:t>l</w:t>
            </w:r>
            <w:r w:rsidRPr="00246C3D">
              <w:rPr>
                <w:rFonts w:asciiTheme="majorHAnsi" w:eastAsia="Calibri" w:hAnsiTheme="majorHAnsi" w:cs="Calibri"/>
                <w:spacing w:val="-1"/>
                <w:position w:val="1"/>
              </w:rPr>
              <w:t>e</w:t>
            </w:r>
            <w:r w:rsidRPr="00246C3D">
              <w:rPr>
                <w:rFonts w:asciiTheme="majorHAnsi" w:eastAsia="Calibri" w:hAnsiTheme="majorHAnsi" w:cs="Calibri"/>
                <w:spacing w:val="1"/>
                <w:position w:val="1"/>
              </w:rPr>
              <w:t>d</w:t>
            </w:r>
            <w:r w:rsidRPr="00246C3D">
              <w:rPr>
                <w:rFonts w:asciiTheme="majorHAnsi" w:eastAsia="Calibri" w:hAnsiTheme="majorHAnsi" w:cs="Calibri"/>
                <w:spacing w:val="2"/>
                <w:position w:val="1"/>
              </w:rPr>
              <w:t>g</w:t>
            </w:r>
            <w:r w:rsidRPr="00246C3D">
              <w:rPr>
                <w:rFonts w:asciiTheme="majorHAnsi" w:eastAsia="Calibri" w:hAnsiTheme="majorHAnsi" w:cs="Calibri"/>
                <w:position w:val="1"/>
              </w:rPr>
              <w:t>e</w:t>
            </w:r>
          </w:p>
        </w:tc>
      </w:tr>
      <w:tr w:rsidR="00C2739D" w:rsidRPr="00246C3D" w14:paraId="08E960E2" w14:textId="77777777" w:rsidTr="00246C3D">
        <w:trPr>
          <w:trHeight w:hRule="exact" w:val="218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0F7B0BD6" w14:textId="77777777" w:rsidR="00C2739D" w:rsidRPr="00246C3D" w:rsidRDefault="00C2739D">
            <w:pPr>
              <w:rPr>
                <w:rFonts w:asciiTheme="majorHAnsi" w:hAnsiTheme="majorHAnsi"/>
              </w:rPr>
            </w:pPr>
          </w:p>
        </w:tc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</w:tcPr>
          <w:p w14:paraId="7E81BE5F" w14:textId="77777777" w:rsidR="00C2739D" w:rsidRPr="00246C3D" w:rsidRDefault="00246C3D">
            <w:pPr>
              <w:spacing w:line="220" w:lineRule="exact"/>
              <w:ind w:left="788"/>
              <w:rPr>
                <w:rFonts w:asciiTheme="majorHAnsi" w:eastAsia="Calibri" w:hAnsiTheme="majorHAnsi" w:cs="Calibri"/>
              </w:rPr>
            </w:pPr>
            <w:r w:rsidRPr="00246C3D">
              <w:rPr>
                <w:rFonts w:asciiTheme="majorHAnsi" w:eastAsia="Calibri" w:hAnsiTheme="majorHAnsi" w:cs="Calibri"/>
              </w:rPr>
              <w:t>Fin</w:t>
            </w:r>
            <w:r w:rsidRPr="00246C3D">
              <w:rPr>
                <w:rFonts w:asciiTheme="majorHAnsi" w:eastAsia="Calibri" w:hAnsiTheme="majorHAnsi" w:cs="Calibri"/>
                <w:spacing w:val="1"/>
              </w:rPr>
              <w:t>an</w:t>
            </w:r>
            <w:r w:rsidRPr="00246C3D">
              <w:rPr>
                <w:rFonts w:asciiTheme="majorHAnsi" w:eastAsia="Calibri" w:hAnsiTheme="majorHAnsi" w:cs="Calibri"/>
              </w:rPr>
              <w:t>cial</w:t>
            </w:r>
            <w:r w:rsidRPr="00246C3D">
              <w:rPr>
                <w:rFonts w:asciiTheme="majorHAnsi" w:eastAsia="Calibri" w:hAnsiTheme="majorHAnsi" w:cs="Calibri"/>
                <w:spacing w:val="-7"/>
              </w:rPr>
              <w:t xml:space="preserve"> </w:t>
            </w:r>
            <w:r w:rsidRPr="00246C3D">
              <w:rPr>
                <w:rFonts w:asciiTheme="majorHAnsi" w:eastAsia="Calibri" w:hAnsiTheme="majorHAnsi" w:cs="Calibri"/>
              </w:rPr>
              <w:t>fore</w:t>
            </w:r>
            <w:r w:rsidRPr="00246C3D">
              <w:rPr>
                <w:rFonts w:asciiTheme="majorHAnsi" w:eastAsia="Calibri" w:hAnsiTheme="majorHAnsi" w:cs="Calibri"/>
                <w:spacing w:val="-1"/>
              </w:rPr>
              <w:t>c</w:t>
            </w:r>
            <w:r w:rsidRPr="00246C3D">
              <w:rPr>
                <w:rFonts w:asciiTheme="majorHAnsi" w:eastAsia="Calibri" w:hAnsiTheme="majorHAnsi" w:cs="Calibri"/>
                <w:spacing w:val="3"/>
              </w:rPr>
              <w:t>a</w:t>
            </w:r>
            <w:r w:rsidRPr="00246C3D">
              <w:rPr>
                <w:rFonts w:asciiTheme="majorHAnsi" w:eastAsia="Calibri" w:hAnsiTheme="majorHAnsi" w:cs="Calibri"/>
                <w:spacing w:val="-1"/>
              </w:rPr>
              <w:t>s</w:t>
            </w:r>
            <w:r w:rsidRPr="00246C3D">
              <w:rPr>
                <w:rFonts w:asciiTheme="majorHAnsi" w:eastAsia="Calibri" w:hAnsiTheme="majorHAnsi" w:cs="Calibri"/>
              </w:rPr>
              <w:t>ti</w:t>
            </w:r>
            <w:r w:rsidRPr="00246C3D">
              <w:rPr>
                <w:rFonts w:asciiTheme="majorHAnsi" w:eastAsia="Calibri" w:hAnsiTheme="majorHAnsi" w:cs="Calibri"/>
                <w:spacing w:val="1"/>
              </w:rPr>
              <w:t>n</w:t>
            </w:r>
            <w:r w:rsidRPr="00246C3D">
              <w:rPr>
                <w:rFonts w:asciiTheme="majorHAnsi" w:eastAsia="Calibri" w:hAnsiTheme="majorHAnsi" w:cs="Calibri"/>
              </w:rPr>
              <w:t>g</w:t>
            </w:r>
          </w:p>
        </w:tc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</w:tcPr>
          <w:p w14:paraId="5271341A" w14:textId="77777777" w:rsidR="00C2739D" w:rsidRPr="00246C3D" w:rsidRDefault="00246C3D">
            <w:pPr>
              <w:spacing w:line="220" w:lineRule="exact"/>
              <w:ind w:left="519"/>
              <w:rPr>
                <w:rFonts w:asciiTheme="majorHAnsi" w:eastAsia="Calibri" w:hAnsiTheme="majorHAnsi" w:cs="Calibri"/>
              </w:rPr>
            </w:pPr>
            <w:r w:rsidRPr="00246C3D">
              <w:rPr>
                <w:rFonts w:asciiTheme="majorHAnsi" w:eastAsia="Calibri" w:hAnsiTheme="majorHAnsi" w:cs="Calibri"/>
              </w:rPr>
              <w:t>D</w:t>
            </w:r>
            <w:r w:rsidRPr="00246C3D">
              <w:rPr>
                <w:rFonts w:asciiTheme="majorHAnsi" w:eastAsia="Calibri" w:hAnsiTheme="majorHAnsi" w:cs="Calibri"/>
                <w:spacing w:val="-1"/>
              </w:rPr>
              <w:t>e</w:t>
            </w:r>
            <w:r w:rsidRPr="00246C3D">
              <w:rPr>
                <w:rFonts w:asciiTheme="majorHAnsi" w:eastAsia="Calibri" w:hAnsiTheme="majorHAnsi" w:cs="Calibri"/>
              </w:rPr>
              <w:t>c</w:t>
            </w:r>
            <w:r w:rsidRPr="00246C3D">
              <w:rPr>
                <w:rFonts w:asciiTheme="majorHAnsi" w:eastAsia="Calibri" w:hAnsiTheme="majorHAnsi" w:cs="Calibri"/>
                <w:spacing w:val="2"/>
              </w:rPr>
              <w:t>i</w:t>
            </w:r>
            <w:r w:rsidRPr="00246C3D">
              <w:rPr>
                <w:rFonts w:asciiTheme="majorHAnsi" w:eastAsia="Calibri" w:hAnsiTheme="majorHAnsi" w:cs="Calibri"/>
                <w:spacing w:val="-1"/>
              </w:rPr>
              <w:t>s</w:t>
            </w:r>
            <w:r w:rsidRPr="00246C3D">
              <w:rPr>
                <w:rFonts w:asciiTheme="majorHAnsi" w:eastAsia="Calibri" w:hAnsiTheme="majorHAnsi" w:cs="Calibri"/>
              </w:rPr>
              <w:t>ion</w:t>
            </w:r>
            <w:r w:rsidRPr="00246C3D">
              <w:rPr>
                <w:rFonts w:asciiTheme="majorHAnsi" w:eastAsia="Calibri" w:hAnsiTheme="majorHAnsi" w:cs="Calibri"/>
                <w:spacing w:val="-6"/>
              </w:rPr>
              <w:t xml:space="preserve"> </w:t>
            </w:r>
            <w:r w:rsidRPr="00246C3D">
              <w:rPr>
                <w:rFonts w:asciiTheme="majorHAnsi" w:eastAsia="Calibri" w:hAnsiTheme="majorHAnsi" w:cs="Calibri"/>
              </w:rPr>
              <w:t>ma</w:t>
            </w:r>
            <w:r w:rsidRPr="00246C3D">
              <w:rPr>
                <w:rFonts w:asciiTheme="majorHAnsi" w:eastAsia="Calibri" w:hAnsiTheme="majorHAnsi" w:cs="Calibri"/>
                <w:spacing w:val="1"/>
              </w:rPr>
              <w:t>k</w:t>
            </w:r>
            <w:r w:rsidRPr="00246C3D">
              <w:rPr>
                <w:rFonts w:asciiTheme="majorHAnsi" w:eastAsia="Calibri" w:hAnsiTheme="majorHAnsi" w:cs="Calibri"/>
              </w:rPr>
              <w:t>i</w:t>
            </w:r>
            <w:r w:rsidRPr="00246C3D">
              <w:rPr>
                <w:rFonts w:asciiTheme="majorHAnsi" w:eastAsia="Calibri" w:hAnsiTheme="majorHAnsi" w:cs="Calibri"/>
                <w:spacing w:val="1"/>
              </w:rPr>
              <w:t>n</w:t>
            </w:r>
            <w:r w:rsidRPr="00246C3D">
              <w:rPr>
                <w:rFonts w:asciiTheme="majorHAnsi" w:eastAsia="Calibri" w:hAnsiTheme="majorHAnsi" w:cs="Calibri"/>
              </w:rPr>
              <w:t>g</w:t>
            </w: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14:paraId="5BE8B15F" w14:textId="77777777" w:rsidR="00C2739D" w:rsidRPr="00246C3D" w:rsidRDefault="00246C3D">
            <w:pPr>
              <w:spacing w:line="200" w:lineRule="exact"/>
              <w:ind w:left="564"/>
              <w:rPr>
                <w:rFonts w:asciiTheme="majorHAnsi" w:eastAsia="Calibri" w:hAnsiTheme="majorHAnsi" w:cs="Calibri"/>
              </w:rPr>
            </w:pPr>
            <w:r w:rsidRPr="00246C3D">
              <w:rPr>
                <w:rFonts w:asciiTheme="majorHAnsi" w:eastAsia="Calibri" w:hAnsiTheme="majorHAnsi" w:cs="Calibri"/>
                <w:position w:val="1"/>
              </w:rPr>
              <w:t>Pre</w:t>
            </w:r>
            <w:r w:rsidRPr="00246C3D">
              <w:rPr>
                <w:rFonts w:asciiTheme="majorHAnsi" w:eastAsia="Calibri" w:hAnsiTheme="majorHAnsi" w:cs="Calibri"/>
                <w:spacing w:val="1"/>
                <w:position w:val="1"/>
              </w:rPr>
              <w:t>s</w:t>
            </w:r>
            <w:r w:rsidRPr="00246C3D">
              <w:rPr>
                <w:rFonts w:asciiTheme="majorHAnsi" w:eastAsia="Calibri" w:hAnsiTheme="majorHAnsi" w:cs="Calibri"/>
                <w:spacing w:val="-1"/>
                <w:position w:val="1"/>
              </w:rPr>
              <w:t>e</w:t>
            </w:r>
            <w:r w:rsidRPr="00246C3D">
              <w:rPr>
                <w:rFonts w:asciiTheme="majorHAnsi" w:eastAsia="Calibri" w:hAnsiTheme="majorHAnsi" w:cs="Calibri"/>
                <w:spacing w:val="1"/>
                <w:position w:val="1"/>
              </w:rPr>
              <w:t>n</w:t>
            </w:r>
            <w:r w:rsidRPr="00246C3D">
              <w:rPr>
                <w:rFonts w:asciiTheme="majorHAnsi" w:eastAsia="Calibri" w:hAnsiTheme="majorHAnsi" w:cs="Calibri"/>
                <w:position w:val="1"/>
              </w:rPr>
              <w:t>t</w:t>
            </w:r>
            <w:r w:rsidRPr="00246C3D">
              <w:rPr>
                <w:rFonts w:asciiTheme="majorHAnsi" w:eastAsia="Calibri" w:hAnsiTheme="majorHAnsi" w:cs="Calibri"/>
                <w:spacing w:val="1"/>
                <w:position w:val="1"/>
              </w:rPr>
              <w:t>a</w:t>
            </w:r>
            <w:r w:rsidRPr="00246C3D">
              <w:rPr>
                <w:rFonts w:asciiTheme="majorHAnsi" w:eastAsia="Calibri" w:hAnsiTheme="majorHAnsi" w:cs="Calibri"/>
                <w:position w:val="1"/>
              </w:rPr>
              <w:t>ti</w:t>
            </w:r>
            <w:r w:rsidRPr="00246C3D">
              <w:rPr>
                <w:rFonts w:asciiTheme="majorHAnsi" w:eastAsia="Calibri" w:hAnsiTheme="majorHAnsi" w:cs="Calibri"/>
                <w:spacing w:val="1"/>
                <w:position w:val="1"/>
              </w:rPr>
              <w:t>o</w:t>
            </w:r>
            <w:r w:rsidRPr="00246C3D">
              <w:rPr>
                <w:rFonts w:asciiTheme="majorHAnsi" w:eastAsia="Calibri" w:hAnsiTheme="majorHAnsi" w:cs="Calibri"/>
                <w:position w:val="1"/>
              </w:rPr>
              <w:t>n</w:t>
            </w:r>
            <w:r w:rsidRPr="00246C3D">
              <w:rPr>
                <w:rFonts w:asciiTheme="majorHAnsi" w:eastAsia="Calibri" w:hAnsiTheme="majorHAnsi" w:cs="Calibri"/>
                <w:spacing w:val="-9"/>
                <w:position w:val="1"/>
              </w:rPr>
              <w:t xml:space="preserve"> </w:t>
            </w:r>
            <w:r w:rsidRPr="00246C3D">
              <w:rPr>
                <w:rFonts w:asciiTheme="majorHAnsi" w:eastAsia="Calibri" w:hAnsiTheme="majorHAnsi" w:cs="Calibri"/>
                <w:position w:val="1"/>
              </w:rPr>
              <w:t>skills</w:t>
            </w:r>
          </w:p>
        </w:tc>
      </w:tr>
      <w:tr w:rsidR="00C2739D" w:rsidRPr="00246C3D" w14:paraId="0E60676A" w14:textId="77777777" w:rsidTr="00246C3D">
        <w:trPr>
          <w:trHeight w:hRule="exact" w:val="217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7C3669A2" w14:textId="77777777" w:rsidR="00C2739D" w:rsidRPr="00246C3D" w:rsidRDefault="00C2739D">
            <w:pPr>
              <w:rPr>
                <w:rFonts w:asciiTheme="majorHAnsi" w:hAnsiTheme="majorHAnsi"/>
              </w:rPr>
            </w:pPr>
          </w:p>
        </w:tc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</w:tcPr>
          <w:p w14:paraId="4E7F5A25" w14:textId="77777777" w:rsidR="00C2739D" w:rsidRPr="00246C3D" w:rsidRDefault="00246C3D">
            <w:pPr>
              <w:spacing w:line="220" w:lineRule="exact"/>
              <w:ind w:left="788"/>
              <w:rPr>
                <w:rFonts w:asciiTheme="majorHAnsi" w:eastAsia="Calibri" w:hAnsiTheme="majorHAnsi" w:cs="Calibri"/>
              </w:rPr>
            </w:pPr>
            <w:r w:rsidRPr="00246C3D">
              <w:rPr>
                <w:rFonts w:asciiTheme="majorHAnsi" w:eastAsia="Calibri" w:hAnsiTheme="majorHAnsi" w:cs="Calibri"/>
                <w:spacing w:val="1"/>
              </w:rPr>
              <w:t>E</w:t>
            </w:r>
            <w:r w:rsidRPr="00246C3D">
              <w:rPr>
                <w:rFonts w:asciiTheme="majorHAnsi" w:eastAsia="Calibri" w:hAnsiTheme="majorHAnsi" w:cs="Calibri"/>
              </w:rPr>
              <w:t>co</w:t>
            </w:r>
            <w:r w:rsidRPr="00246C3D">
              <w:rPr>
                <w:rFonts w:asciiTheme="majorHAnsi" w:eastAsia="Calibri" w:hAnsiTheme="majorHAnsi" w:cs="Calibri"/>
                <w:spacing w:val="1"/>
              </w:rPr>
              <w:t>n</w:t>
            </w:r>
            <w:r w:rsidRPr="00246C3D">
              <w:rPr>
                <w:rFonts w:asciiTheme="majorHAnsi" w:eastAsia="Calibri" w:hAnsiTheme="majorHAnsi" w:cs="Calibri"/>
              </w:rPr>
              <w:t>o</w:t>
            </w:r>
            <w:r w:rsidRPr="00246C3D">
              <w:rPr>
                <w:rFonts w:asciiTheme="majorHAnsi" w:eastAsia="Calibri" w:hAnsiTheme="majorHAnsi" w:cs="Calibri"/>
                <w:spacing w:val="-1"/>
              </w:rPr>
              <w:t>m</w:t>
            </w:r>
            <w:r w:rsidRPr="00246C3D">
              <w:rPr>
                <w:rFonts w:asciiTheme="majorHAnsi" w:eastAsia="Calibri" w:hAnsiTheme="majorHAnsi" w:cs="Calibri"/>
              </w:rPr>
              <w:t>ic</w:t>
            </w:r>
            <w:r w:rsidRPr="00246C3D">
              <w:rPr>
                <w:rFonts w:asciiTheme="majorHAnsi" w:eastAsia="Calibri" w:hAnsiTheme="majorHAnsi" w:cs="Calibri"/>
                <w:spacing w:val="-8"/>
              </w:rPr>
              <w:t xml:space="preserve"> </w:t>
            </w:r>
            <w:r w:rsidRPr="00246C3D">
              <w:rPr>
                <w:rFonts w:asciiTheme="majorHAnsi" w:eastAsia="Calibri" w:hAnsiTheme="majorHAnsi" w:cs="Calibri"/>
              </w:rPr>
              <w:t>a</w:t>
            </w:r>
            <w:r w:rsidRPr="00246C3D">
              <w:rPr>
                <w:rFonts w:asciiTheme="majorHAnsi" w:eastAsia="Calibri" w:hAnsiTheme="majorHAnsi" w:cs="Calibri"/>
                <w:spacing w:val="-1"/>
              </w:rPr>
              <w:t>w</w:t>
            </w:r>
            <w:r w:rsidRPr="00246C3D">
              <w:rPr>
                <w:rFonts w:asciiTheme="majorHAnsi" w:eastAsia="Calibri" w:hAnsiTheme="majorHAnsi" w:cs="Calibri"/>
              </w:rPr>
              <w:t>ar</w:t>
            </w:r>
            <w:r w:rsidRPr="00246C3D">
              <w:rPr>
                <w:rFonts w:asciiTheme="majorHAnsi" w:eastAsia="Calibri" w:hAnsiTheme="majorHAnsi" w:cs="Calibri"/>
                <w:spacing w:val="-1"/>
              </w:rPr>
              <w:t>e</w:t>
            </w:r>
            <w:r w:rsidRPr="00246C3D">
              <w:rPr>
                <w:rFonts w:asciiTheme="majorHAnsi" w:eastAsia="Calibri" w:hAnsiTheme="majorHAnsi" w:cs="Calibri"/>
                <w:spacing w:val="3"/>
              </w:rPr>
              <w:t>n</w:t>
            </w:r>
            <w:r w:rsidRPr="00246C3D">
              <w:rPr>
                <w:rFonts w:asciiTheme="majorHAnsi" w:eastAsia="Calibri" w:hAnsiTheme="majorHAnsi" w:cs="Calibri"/>
                <w:spacing w:val="-1"/>
              </w:rPr>
              <w:t>e</w:t>
            </w:r>
            <w:r w:rsidRPr="00246C3D">
              <w:rPr>
                <w:rFonts w:asciiTheme="majorHAnsi" w:eastAsia="Calibri" w:hAnsiTheme="majorHAnsi" w:cs="Calibri"/>
                <w:spacing w:val="1"/>
              </w:rPr>
              <w:t>s</w:t>
            </w:r>
            <w:r w:rsidRPr="00246C3D">
              <w:rPr>
                <w:rFonts w:asciiTheme="majorHAnsi" w:eastAsia="Calibri" w:hAnsiTheme="majorHAnsi" w:cs="Calibri"/>
              </w:rPr>
              <w:t>s</w:t>
            </w:r>
          </w:p>
        </w:tc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</w:tcPr>
          <w:p w14:paraId="06B225AC" w14:textId="77777777" w:rsidR="00C2739D" w:rsidRPr="00246C3D" w:rsidRDefault="00246C3D">
            <w:pPr>
              <w:spacing w:line="220" w:lineRule="exact"/>
              <w:ind w:left="519"/>
              <w:rPr>
                <w:rFonts w:asciiTheme="majorHAnsi" w:eastAsia="Calibri" w:hAnsiTheme="majorHAnsi" w:cs="Calibri"/>
              </w:rPr>
            </w:pPr>
            <w:r w:rsidRPr="00246C3D">
              <w:rPr>
                <w:rFonts w:asciiTheme="majorHAnsi" w:eastAsia="Calibri" w:hAnsiTheme="majorHAnsi" w:cs="Calibri"/>
              </w:rPr>
              <w:t>Ma</w:t>
            </w:r>
            <w:r w:rsidRPr="00246C3D">
              <w:rPr>
                <w:rFonts w:asciiTheme="majorHAnsi" w:eastAsia="Calibri" w:hAnsiTheme="majorHAnsi" w:cs="Calibri"/>
                <w:spacing w:val="1"/>
              </w:rPr>
              <w:t>n</w:t>
            </w:r>
            <w:r w:rsidRPr="00246C3D">
              <w:rPr>
                <w:rFonts w:asciiTheme="majorHAnsi" w:eastAsia="Calibri" w:hAnsiTheme="majorHAnsi" w:cs="Calibri"/>
              </w:rPr>
              <w:t>agi</w:t>
            </w:r>
            <w:r w:rsidRPr="00246C3D">
              <w:rPr>
                <w:rFonts w:asciiTheme="majorHAnsi" w:eastAsia="Calibri" w:hAnsiTheme="majorHAnsi" w:cs="Calibri"/>
                <w:spacing w:val="1"/>
              </w:rPr>
              <w:t>n</w:t>
            </w:r>
            <w:r w:rsidRPr="00246C3D">
              <w:rPr>
                <w:rFonts w:asciiTheme="majorHAnsi" w:eastAsia="Calibri" w:hAnsiTheme="majorHAnsi" w:cs="Calibri"/>
              </w:rPr>
              <w:t>g</w:t>
            </w:r>
            <w:r w:rsidRPr="00246C3D">
              <w:rPr>
                <w:rFonts w:asciiTheme="majorHAnsi" w:eastAsia="Calibri" w:hAnsiTheme="majorHAnsi" w:cs="Calibri"/>
                <w:spacing w:val="-8"/>
              </w:rPr>
              <w:t xml:space="preserve"> </w:t>
            </w:r>
            <w:r w:rsidRPr="00246C3D">
              <w:rPr>
                <w:rFonts w:asciiTheme="majorHAnsi" w:eastAsia="Calibri" w:hAnsiTheme="majorHAnsi" w:cs="Calibri"/>
                <w:spacing w:val="1"/>
              </w:rPr>
              <w:t>bud</w:t>
            </w:r>
            <w:r w:rsidRPr="00246C3D">
              <w:rPr>
                <w:rFonts w:asciiTheme="majorHAnsi" w:eastAsia="Calibri" w:hAnsiTheme="majorHAnsi" w:cs="Calibri"/>
              </w:rPr>
              <w:t>g</w:t>
            </w:r>
            <w:r w:rsidRPr="00246C3D">
              <w:rPr>
                <w:rFonts w:asciiTheme="majorHAnsi" w:eastAsia="Calibri" w:hAnsiTheme="majorHAnsi" w:cs="Calibri"/>
                <w:spacing w:val="-1"/>
              </w:rPr>
              <w:t>e</w:t>
            </w:r>
            <w:r w:rsidRPr="00246C3D">
              <w:rPr>
                <w:rFonts w:asciiTheme="majorHAnsi" w:eastAsia="Calibri" w:hAnsiTheme="majorHAnsi" w:cs="Calibri"/>
              </w:rPr>
              <w:t>ts</w:t>
            </w: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14:paraId="7B5BDDFF" w14:textId="77777777" w:rsidR="00C2739D" w:rsidRPr="00246C3D" w:rsidRDefault="00246C3D">
            <w:pPr>
              <w:spacing w:line="200" w:lineRule="exact"/>
              <w:ind w:left="564"/>
              <w:rPr>
                <w:rFonts w:asciiTheme="majorHAnsi" w:eastAsia="Calibri" w:hAnsiTheme="majorHAnsi" w:cs="Calibri"/>
              </w:rPr>
            </w:pPr>
            <w:r w:rsidRPr="00246C3D">
              <w:rPr>
                <w:rFonts w:asciiTheme="majorHAnsi" w:eastAsia="Calibri" w:hAnsiTheme="majorHAnsi" w:cs="Calibri"/>
                <w:position w:val="1"/>
              </w:rPr>
              <w:t>P</w:t>
            </w:r>
            <w:r w:rsidRPr="00246C3D">
              <w:rPr>
                <w:rFonts w:asciiTheme="majorHAnsi" w:eastAsia="Calibri" w:hAnsiTheme="majorHAnsi" w:cs="Calibri"/>
                <w:spacing w:val="1"/>
                <w:position w:val="1"/>
              </w:rPr>
              <w:t>r</w:t>
            </w:r>
            <w:r w:rsidRPr="00246C3D">
              <w:rPr>
                <w:rFonts w:asciiTheme="majorHAnsi" w:eastAsia="Calibri" w:hAnsiTheme="majorHAnsi" w:cs="Calibri"/>
                <w:position w:val="1"/>
              </w:rPr>
              <w:t>o</w:t>
            </w:r>
            <w:r w:rsidRPr="00246C3D">
              <w:rPr>
                <w:rFonts w:asciiTheme="majorHAnsi" w:eastAsia="Calibri" w:hAnsiTheme="majorHAnsi" w:cs="Calibri"/>
                <w:spacing w:val="1"/>
                <w:position w:val="1"/>
              </w:rPr>
              <w:t>b</w:t>
            </w:r>
            <w:r w:rsidRPr="00246C3D">
              <w:rPr>
                <w:rFonts w:asciiTheme="majorHAnsi" w:eastAsia="Calibri" w:hAnsiTheme="majorHAnsi" w:cs="Calibri"/>
                <w:position w:val="1"/>
              </w:rPr>
              <w:t>l</w:t>
            </w:r>
            <w:r w:rsidRPr="00246C3D">
              <w:rPr>
                <w:rFonts w:asciiTheme="majorHAnsi" w:eastAsia="Calibri" w:hAnsiTheme="majorHAnsi" w:cs="Calibri"/>
                <w:spacing w:val="-1"/>
                <w:position w:val="1"/>
              </w:rPr>
              <w:t>e</w:t>
            </w:r>
            <w:r w:rsidRPr="00246C3D">
              <w:rPr>
                <w:rFonts w:asciiTheme="majorHAnsi" w:eastAsia="Calibri" w:hAnsiTheme="majorHAnsi" w:cs="Calibri"/>
                <w:position w:val="1"/>
              </w:rPr>
              <w:t>m</w:t>
            </w:r>
            <w:r w:rsidRPr="00246C3D">
              <w:rPr>
                <w:rFonts w:asciiTheme="majorHAnsi" w:eastAsia="Calibri" w:hAnsiTheme="majorHAnsi" w:cs="Calibri"/>
                <w:spacing w:val="-8"/>
                <w:position w:val="1"/>
              </w:rPr>
              <w:t xml:space="preserve"> </w:t>
            </w:r>
            <w:r w:rsidRPr="00246C3D">
              <w:rPr>
                <w:rFonts w:asciiTheme="majorHAnsi" w:eastAsia="Calibri" w:hAnsiTheme="majorHAnsi" w:cs="Calibri"/>
                <w:position w:val="1"/>
              </w:rPr>
              <w:t>s</w:t>
            </w:r>
            <w:r w:rsidRPr="00246C3D">
              <w:rPr>
                <w:rFonts w:asciiTheme="majorHAnsi" w:eastAsia="Calibri" w:hAnsiTheme="majorHAnsi" w:cs="Calibri"/>
                <w:spacing w:val="2"/>
                <w:position w:val="1"/>
              </w:rPr>
              <w:t>o</w:t>
            </w:r>
            <w:r w:rsidRPr="00246C3D">
              <w:rPr>
                <w:rFonts w:asciiTheme="majorHAnsi" w:eastAsia="Calibri" w:hAnsiTheme="majorHAnsi" w:cs="Calibri"/>
                <w:position w:val="1"/>
              </w:rPr>
              <w:t>l</w:t>
            </w:r>
            <w:r w:rsidRPr="00246C3D">
              <w:rPr>
                <w:rFonts w:asciiTheme="majorHAnsi" w:eastAsia="Calibri" w:hAnsiTheme="majorHAnsi" w:cs="Calibri"/>
                <w:spacing w:val="-1"/>
                <w:position w:val="1"/>
              </w:rPr>
              <w:t>v</w:t>
            </w:r>
            <w:r w:rsidRPr="00246C3D">
              <w:rPr>
                <w:rFonts w:asciiTheme="majorHAnsi" w:eastAsia="Calibri" w:hAnsiTheme="majorHAnsi" w:cs="Calibri"/>
                <w:position w:val="1"/>
              </w:rPr>
              <w:t>i</w:t>
            </w:r>
            <w:r w:rsidRPr="00246C3D">
              <w:rPr>
                <w:rFonts w:asciiTheme="majorHAnsi" w:eastAsia="Calibri" w:hAnsiTheme="majorHAnsi" w:cs="Calibri"/>
                <w:spacing w:val="1"/>
                <w:position w:val="1"/>
              </w:rPr>
              <w:t>n</w:t>
            </w:r>
            <w:r w:rsidRPr="00246C3D">
              <w:rPr>
                <w:rFonts w:asciiTheme="majorHAnsi" w:eastAsia="Calibri" w:hAnsiTheme="majorHAnsi" w:cs="Calibri"/>
                <w:position w:val="1"/>
              </w:rPr>
              <w:t>g</w:t>
            </w:r>
          </w:p>
        </w:tc>
      </w:tr>
      <w:tr w:rsidR="00C2739D" w:rsidRPr="00246C3D" w14:paraId="5A1DD6EA" w14:textId="77777777" w:rsidTr="00246C3D">
        <w:trPr>
          <w:trHeight w:hRule="exact" w:val="218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236C1704" w14:textId="77777777" w:rsidR="00C2739D" w:rsidRPr="00246C3D" w:rsidRDefault="00C2739D">
            <w:pPr>
              <w:rPr>
                <w:rFonts w:asciiTheme="majorHAnsi" w:hAnsiTheme="majorHAnsi"/>
              </w:rPr>
            </w:pPr>
          </w:p>
        </w:tc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</w:tcPr>
          <w:p w14:paraId="04BBAF33" w14:textId="77777777" w:rsidR="00C2739D" w:rsidRPr="00246C3D" w:rsidRDefault="00246C3D">
            <w:pPr>
              <w:spacing w:line="220" w:lineRule="exact"/>
              <w:ind w:left="788"/>
              <w:rPr>
                <w:rFonts w:asciiTheme="majorHAnsi" w:eastAsia="Calibri" w:hAnsiTheme="majorHAnsi" w:cs="Calibri"/>
              </w:rPr>
            </w:pPr>
            <w:r w:rsidRPr="00246C3D">
              <w:rPr>
                <w:rFonts w:asciiTheme="majorHAnsi" w:eastAsia="Calibri" w:hAnsiTheme="majorHAnsi" w:cs="Calibri"/>
              </w:rPr>
              <w:t>I</w:t>
            </w:r>
            <w:r w:rsidRPr="00246C3D">
              <w:rPr>
                <w:rFonts w:asciiTheme="majorHAnsi" w:eastAsia="Calibri" w:hAnsiTheme="majorHAnsi" w:cs="Calibri"/>
                <w:spacing w:val="1"/>
              </w:rPr>
              <w:t>n</w:t>
            </w:r>
            <w:r w:rsidRPr="00246C3D">
              <w:rPr>
                <w:rFonts w:asciiTheme="majorHAnsi" w:eastAsia="Calibri" w:hAnsiTheme="majorHAnsi" w:cs="Calibri"/>
              </w:rPr>
              <w:t>ter</w:t>
            </w:r>
            <w:r w:rsidRPr="00246C3D">
              <w:rPr>
                <w:rFonts w:asciiTheme="majorHAnsi" w:eastAsia="Calibri" w:hAnsiTheme="majorHAnsi" w:cs="Calibri"/>
                <w:spacing w:val="1"/>
              </w:rPr>
              <w:t>p</w:t>
            </w:r>
            <w:r w:rsidRPr="00246C3D">
              <w:rPr>
                <w:rFonts w:asciiTheme="majorHAnsi" w:eastAsia="Calibri" w:hAnsiTheme="majorHAnsi" w:cs="Calibri"/>
              </w:rPr>
              <w:t>r</w:t>
            </w:r>
            <w:r w:rsidRPr="00246C3D">
              <w:rPr>
                <w:rFonts w:asciiTheme="majorHAnsi" w:eastAsia="Calibri" w:hAnsiTheme="majorHAnsi" w:cs="Calibri"/>
                <w:spacing w:val="-1"/>
              </w:rPr>
              <w:t>e</w:t>
            </w:r>
            <w:r w:rsidRPr="00246C3D">
              <w:rPr>
                <w:rFonts w:asciiTheme="majorHAnsi" w:eastAsia="Calibri" w:hAnsiTheme="majorHAnsi" w:cs="Calibri"/>
              </w:rPr>
              <w:t>ti</w:t>
            </w:r>
            <w:r w:rsidRPr="00246C3D">
              <w:rPr>
                <w:rFonts w:asciiTheme="majorHAnsi" w:eastAsia="Calibri" w:hAnsiTheme="majorHAnsi" w:cs="Calibri"/>
                <w:spacing w:val="1"/>
              </w:rPr>
              <w:t>n</w:t>
            </w:r>
            <w:r w:rsidRPr="00246C3D">
              <w:rPr>
                <w:rFonts w:asciiTheme="majorHAnsi" w:eastAsia="Calibri" w:hAnsiTheme="majorHAnsi" w:cs="Calibri"/>
              </w:rPr>
              <w:t>g</w:t>
            </w:r>
            <w:r w:rsidRPr="00246C3D">
              <w:rPr>
                <w:rFonts w:asciiTheme="majorHAnsi" w:eastAsia="Calibri" w:hAnsiTheme="majorHAnsi" w:cs="Calibri"/>
                <w:spacing w:val="-10"/>
              </w:rPr>
              <w:t xml:space="preserve"> </w:t>
            </w:r>
            <w:r w:rsidRPr="00246C3D">
              <w:rPr>
                <w:rFonts w:asciiTheme="majorHAnsi" w:eastAsia="Calibri" w:hAnsiTheme="majorHAnsi" w:cs="Calibri"/>
              </w:rPr>
              <w:t>f</w:t>
            </w:r>
            <w:r w:rsidRPr="00246C3D">
              <w:rPr>
                <w:rFonts w:asciiTheme="majorHAnsi" w:eastAsia="Calibri" w:hAnsiTheme="majorHAnsi" w:cs="Calibri"/>
                <w:spacing w:val="-1"/>
              </w:rPr>
              <w:t>i</w:t>
            </w:r>
            <w:r w:rsidRPr="00246C3D">
              <w:rPr>
                <w:rFonts w:asciiTheme="majorHAnsi" w:eastAsia="Calibri" w:hAnsiTheme="majorHAnsi" w:cs="Calibri"/>
                <w:spacing w:val="1"/>
              </w:rPr>
              <w:t>n</w:t>
            </w:r>
            <w:r w:rsidRPr="00246C3D">
              <w:rPr>
                <w:rFonts w:asciiTheme="majorHAnsi" w:eastAsia="Calibri" w:hAnsiTheme="majorHAnsi" w:cs="Calibri"/>
              </w:rPr>
              <w:t>a</w:t>
            </w:r>
            <w:r w:rsidRPr="00246C3D">
              <w:rPr>
                <w:rFonts w:asciiTheme="majorHAnsi" w:eastAsia="Calibri" w:hAnsiTheme="majorHAnsi" w:cs="Calibri"/>
                <w:spacing w:val="1"/>
              </w:rPr>
              <w:t>n</w:t>
            </w:r>
            <w:r w:rsidRPr="00246C3D">
              <w:rPr>
                <w:rFonts w:asciiTheme="majorHAnsi" w:eastAsia="Calibri" w:hAnsiTheme="majorHAnsi" w:cs="Calibri"/>
              </w:rPr>
              <w:t>cial</w:t>
            </w:r>
            <w:r w:rsidRPr="00246C3D">
              <w:rPr>
                <w:rFonts w:asciiTheme="majorHAnsi" w:eastAsia="Calibri" w:hAnsiTheme="majorHAnsi" w:cs="Calibri"/>
                <w:spacing w:val="-7"/>
              </w:rPr>
              <w:t xml:space="preserve"> </w:t>
            </w:r>
            <w:r w:rsidRPr="00246C3D">
              <w:rPr>
                <w:rFonts w:asciiTheme="majorHAnsi" w:eastAsia="Calibri" w:hAnsiTheme="majorHAnsi" w:cs="Calibri"/>
                <w:spacing w:val="1"/>
              </w:rPr>
              <w:t>d</w:t>
            </w:r>
            <w:r w:rsidRPr="00246C3D">
              <w:rPr>
                <w:rFonts w:asciiTheme="majorHAnsi" w:eastAsia="Calibri" w:hAnsiTheme="majorHAnsi" w:cs="Calibri"/>
              </w:rPr>
              <w:t>a</w:t>
            </w:r>
            <w:r w:rsidRPr="00246C3D">
              <w:rPr>
                <w:rFonts w:asciiTheme="majorHAnsi" w:eastAsia="Calibri" w:hAnsiTheme="majorHAnsi" w:cs="Calibri"/>
                <w:spacing w:val="1"/>
              </w:rPr>
              <w:t>t</w:t>
            </w:r>
            <w:r w:rsidRPr="00246C3D">
              <w:rPr>
                <w:rFonts w:asciiTheme="majorHAnsi" w:eastAsia="Calibri" w:hAnsiTheme="majorHAnsi" w:cs="Calibri"/>
              </w:rPr>
              <w:t>a</w:t>
            </w:r>
          </w:p>
        </w:tc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</w:tcPr>
          <w:p w14:paraId="2F3CFA97" w14:textId="77777777" w:rsidR="00C2739D" w:rsidRPr="00246C3D" w:rsidRDefault="00246C3D">
            <w:pPr>
              <w:spacing w:line="220" w:lineRule="exact"/>
              <w:ind w:left="519"/>
              <w:rPr>
                <w:rFonts w:asciiTheme="majorHAnsi" w:eastAsia="Calibri" w:hAnsiTheme="majorHAnsi" w:cs="Calibri"/>
              </w:rPr>
            </w:pPr>
            <w:r w:rsidRPr="00246C3D">
              <w:rPr>
                <w:rFonts w:asciiTheme="majorHAnsi" w:eastAsia="Calibri" w:hAnsiTheme="majorHAnsi" w:cs="Calibri"/>
                <w:spacing w:val="1"/>
              </w:rPr>
              <w:t>E</w:t>
            </w:r>
            <w:r w:rsidRPr="00246C3D">
              <w:rPr>
                <w:rFonts w:asciiTheme="majorHAnsi" w:eastAsia="Calibri" w:hAnsiTheme="majorHAnsi" w:cs="Calibri"/>
                <w:spacing w:val="-1"/>
              </w:rPr>
              <w:t>ffe</w:t>
            </w:r>
            <w:r w:rsidRPr="00246C3D">
              <w:rPr>
                <w:rFonts w:asciiTheme="majorHAnsi" w:eastAsia="Calibri" w:hAnsiTheme="majorHAnsi" w:cs="Calibri"/>
              </w:rPr>
              <w:t>ct</w:t>
            </w:r>
            <w:r w:rsidRPr="00246C3D">
              <w:rPr>
                <w:rFonts w:asciiTheme="majorHAnsi" w:eastAsia="Calibri" w:hAnsiTheme="majorHAnsi" w:cs="Calibri"/>
                <w:spacing w:val="2"/>
              </w:rPr>
              <w:t>i</w:t>
            </w:r>
            <w:r w:rsidRPr="00246C3D">
              <w:rPr>
                <w:rFonts w:asciiTheme="majorHAnsi" w:eastAsia="Calibri" w:hAnsiTheme="majorHAnsi" w:cs="Calibri"/>
                <w:spacing w:val="-1"/>
              </w:rPr>
              <w:t>v</w:t>
            </w:r>
            <w:r w:rsidRPr="00246C3D">
              <w:rPr>
                <w:rFonts w:asciiTheme="majorHAnsi" w:eastAsia="Calibri" w:hAnsiTheme="majorHAnsi" w:cs="Calibri"/>
              </w:rPr>
              <w:t>e</w:t>
            </w:r>
            <w:r w:rsidRPr="00246C3D">
              <w:rPr>
                <w:rFonts w:asciiTheme="majorHAnsi" w:eastAsia="Calibri" w:hAnsiTheme="majorHAnsi" w:cs="Calibri"/>
                <w:spacing w:val="-8"/>
              </w:rPr>
              <w:t xml:space="preserve"> </w:t>
            </w:r>
            <w:r w:rsidRPr="00246C3D">
              <w:rPr>
                <w:rFonts w:asciiTheme="majorHAnsi" w:eastAsia="Calibri" w:hAnsiTheme="majorHAnsi" w:cs="Calibri"/>
                <w:spacing w:val="4"/>
              </w:rPr>
              <w:t>d</w:t>
            </w:r>
            <w:r w:rsidRPr="00246C3D">
              <w:rPr>
                <w:rFonts w:asciiTheme="majorHAnsi" w:eastAsia="Calibri" w:hAnsiTheme="majorHAnsi" w:cs="Calibri"/>
                <w:spacing w:val="-1"/>
              </w:rPr>
              <w:t>e</w:t>
            </w:r>
            <w:r w:rsidRPr="00246C3D">
              <w:rPr>
                <w:rFonts w:asciiTheme="majorHAnsi" w:eastAsia="Calibri" w:hAnsiTheme="majorHAnsi" w:cs="Calibri"/>
              </w:rPr>
              <w:t>l</w:t>
            </w:r>
            <w:r w:rsidRPr="00246C3D">
              <w:rPr>
                <w:rFonts w:asciiTheme="majorHAnsi" w:eastAsia="Calibri" w:hAnsiTheme="majorHAnsi" w:cs="Calibri"/>
                <w:spacing w:val="-1"/>
              </w:rPr>
              <w:t>e</w:t>
            </w:r>
            <w:r w:rsidRPr="00246C3D">
              <w:rPr>
                <w:rFonts w:asciiTheme="majorHAnsi" w:eastAsia="Calibri" w:hAnsiTheme="majorHAnsi" w:cs="Calibri"/>
              </w:rPr>
              <w:t>ga</w:t>
            </w:r>
            <w:r w:rsidRPr="00246C3D">
              <w:rPr>
                <w:rFonts w:asciiTheme="majorHAnsi" w:eastAsia="Calibri" w:hAnsiTheme="majorHAnsi" w:cs="Calibri"/>
                <w:spacing w:val="1"/>
              </w:rPr>
              <w:t>t</w:t>
            </w:r>
            <w:r w:rsidRPr="00246C3D">
              <w:rPr>
                <w:rFonts w:asciiTheme="majorHAnsi" w:eastAsia="Calibri" w:hAnsiTheme="majorHAnsi" w:cs="Calibri"/>
              </w:rPr>
              <w:t>ion</w:t>
            </w: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14:paraId="51663C22" w14:textId="77777777" w:rsidR="00C2739D" w:rsidRPr="00246C3D" w:rsidRDefault="00246C3D">
            <w:pPr>
              <w:spacing w:line="200" w:lineRule="exact"/>
              <w:ind w:left="564"/>
              <w:rPr>
                <w:rFonts w:asciiTheme="majorHAnsi" w:eastAsia="Calibri" w:hAnsiTheme="majorHAnsi" w:cs="Calibri"/>
              </w:rPr>
            </w:pPr>
            <w:r w:rsidRPr="00246C3D">
              <w:rPr>
                <w:rFonts w:asciiTheme="majorHAnsi" w:eastAsia="Calibri" w:hAnsiTheme="majorHAnsi" w:cs="Calibri"/>
                <w:position w:val="1"/>
              </w:rPr>
              <w:t>A</w:t>
            </w:r>
            <w:r w:rsidRPr="00246C3D">
              <w:rPr>
                <w:rFonts w:asciiTheme="majorHAnsi" w:eastAsia="Calibri" w:hAnsiTheme="majorHAnsi" w:cs="Calibri"/>
                <w:spacing w:val="1"/>
                <w:position w:val="1"/>
              </w:rPr>
              <w:t>n</w:t>
            </w:r>
            <w:r w:rsidRPr="00246C3D">
              <w:rPr>
                <w:rFonts w:asciiTheme="majorHAnsi" w:eastAsia="Calibri" w:hAnsiTheme="majorHAnsi" w:cs="Calibri"/>
                <w:position w:val="1"/>
              </w:rPr>
              <w:t>al</w:t>
            </w:r>
            <w:r w:rsidRPr="00246C3D">
              <w:rPr>
                <w:rFonts w:asciiTheme="majorHAnsi" w:eastAsia="Calibri" w:hAnsiTheme="majorHAnsi" w:cs="Calibri"/>
                <w:spacing w:val="1"/>
                <w:position w:val="1"/>
              </w:rPr>
              <w:t>y</w:t>
            </w:r>
            <w:r w:rsidRPr="00246C3D">
              <w:rPr>
                <w:rFonts w:asciiTheme="majorHAnsi" w:eastAsia="Calibri" w:hAnsiTheme="majorHAnsi" w:cs="Calibri"/>
                <w:position w:val="1"/>
              </w:rPr>
              <w:t>tical</w:t>
            </w:r>
            <w:r w:rsidRPr="00246C3D">
              <w:rPr>
                <w:rFonts w:asciiTheme="majorHAnsi" w:eastAsia="Calibri" w:hAnsiTheme="majorHAnsi" w:cs="Calibri"/>
                <w:spacing w:val="-6"/>
                <w:position w:val="1"/>
              </w:rPr>
              <w:t xml:space="preserve"> </w:t>
            </w:r>
            <w:r w:rsidRPr="00246C3D">
              <w:rPr>
                <w:rFonts w:asciiTheme="majorHAnsi" w:eastAsia="Calibri" w:hAnsiTheme="majorHAnsi" w:cs="Calibri"/>
                <w:spacing w:val="-1"/>
                <w:position w:val="1"/>
              </w:rPr>
              <w:t>m</w:t>
            </w:r>
            <w:r w:rsidRPr="00246C3D">
              <w:rPr>
                <w:rFonts w:asciiTheme="majorHAnsi" w:eastAsia="Calibri" w:hAnsiTheme="majorHAnsi" w:cs="Calibri"/>
                <w:position w:val="1"/>
              </w:rPr>
              <w:t>i</w:t>
            </w:r>
            <w:r w:rsidRPr="00246C3D">
              <w:rPr>
                <w:rFonts w:asciiTheme="majorHAnsi" w:eastAsia="Calibri" w:hAnsiTheme="majorHAnsi" w:cs="Calibri"/>
                <w:spacing w:val="1"/>
                <w:position w:val="1"/>
              </w:rPr>
              <w:t>n</w:t>
            </w:r>
            <w:r w:rsidRPr="00246C3D">
              <w:rPr>
                <w:rFonts w:asciiTheme="majorHAnsi" w:eastAsia="Calibri" w:hAnsiTheme="majorHAnsi" w:cs="Calibri"/>
                <w:position w:val="1"/>
              </w:rPr>
              <w:t>d</w:t>
            </w:r>
          </w:p>
        </w:tc>
      </w:tr>
      <w:tr w:rsidR="00C2739D" w:rsidRPr="00246C3D" w14:paraId="2CB1437F" w14:textId="77777777" w:rsidTr="00246C3D">
        <w:trPr>
          <w:trHeight w:hRule="exact" w:val="217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45CAC4CC" w14:textId="77777777" w:rsidR="00C2739D" w:rsidRPr="00246C3D" w:rsidRDefault="00C2739D">
            <w:pPr>
              <w:rPr>
                <w:rFonts w:asciiTheme="majorHAnsi" w:hAnsiTheme="majorHAnsi"/>
              </w:rPr>
            </w:pPr>
          </w:p>
        </w:tc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</w:tcPr>
          <w:p w14:paraId="0EEC8E45" w14:textId="77777777" w:rsidR="00C2739D" w:rsidRPr="00246C3D" w:rsidRDefault="00246C3D">
            <w:pPr>
              <w:spacing w:line="220" w:lineRule="exact"/>
              <w:ind w:left="788"/>
              <w:rPr>
                <w:rFonts w:asciiTheme="majorHAnsi" w:eastAsia="Calibri" w:hAnsiTheme="majorHAnsi" w:cs="Calibri"/>
              </w:rPr>
            </w:pPr>
            <w:r w:rsidRPr="00246C3D">
              <w:rPr>
                <w:rFonts w:asciiTheme="majorHAnsi" w:eastAsia="Calibri" w:hAnsiTheme="majorHAnsi" w:cs="Calibri"/>
              </w:rPr>
              <w:t>A</w:t>
            </w:r>
            <w:r w:rsidRPr="00246C3D">
              <w:rPr>
                <w:rFonts w:asciiTheme="majorHAnsi" w:eastAsia="Calibri" w:hAnsiTheme="majorHAnsi" w:cs="Calibri"/>
                <w:spacing w:val="1"/>
              </w:rPr>
              <w:t>ud</w:t>
            </w:r>
            <w:r w:rsidRPr="00246C3D">
              <w:rPr>
                <w:rFonts w:asciiTheme="majorHAnsi" w:eastAsia="Calibri" w:hAnsiTheme="majorHAnsi" w:cs="Calibri"/>
              </w:rPr>
              <w:t>iti</w:t>
            </w:r>
            <w:r w:rsidRPr="00246C3D">
              <w:rPr>
                <w:rFonts w:asciiTheme="majorHAnsi" w:eastAsia="Calibri" w:hAnsiTheme="majorHAnsi" w:cs="Calibri"/>
                <w:spacing w:val="1"/>
              </w:rPr>
              <w:t>n</w:t>
            </w:r>
            <w:r w:rsidRPr="00246C3D">
              <w:rPr>
                <w:rFonts w:asciiTheme="majorHAnsi" w:eastAsia="Calibri" w:hAnsiTheme="majorHAnsi" w:cs="Calibri"/>
              </w:rPr>
              <w:t>g</w:t>
            </w:r>
          </w:p>
        </w:tc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</w:tcPr>
          <w:p w14:paraId="241A9D79" w14:textId="77777777" w:rsidR="00C2739D" w:rsidRPr="00246C3D" w:rsidRDefault="00246C3D">
            <w:pPr>
              <w:spacing w:line="220" w:lineRule="exact"/>
              <w:ind w:left="519"/>
              <w:rPr>
                <w:rFonts w:asciiTheme="majorHAnsi" w:eastAsia="Calibri" w:hAnsiTheme="majorHAnsi" w:cs="Calibri"/>
              </w:rPr>
            </w:pPr>
            <w:r w:rsidRPr="00246C3D">
              <w:rPr>
                <w:rFonts w:asciiTheme="majorHAnsi" w:eastAsia="Calibri" w:hAnsiTheme="majorHAnsi" w:cs="Calibri"/>
                <w:position w:val="1"/>
              </w:rPr>
              <w:t>Co</w:t>
            </w:r>
            <w:r w:rsidRPr="00246C3D">
              <w:rPr>
                <w:rFonts w:asciiTheme="majorHAnsi" w:eastAsia="Calibri" w:hAnsiTheme="majorHAnsi" w:cs="Calibri"/>
                <w:spacing w:val="1"/>
                <w:position w:val="1"/>
              </w:rPr>
              <w:t>n</w:t>
            </w:r>
            <w:r w:rsidRPr="00246C3D">
              <w:rPr>
                <w:rFonts w:asciiTheme="majorHAnsi" w:eastAsia="Calibri" w:hAnsiTheme="majorHAnsi" w:cs="Calibri"/>
                <w:spacing w:val="-1"/>
                <w:position w:val="1"/>
              </w:rPr>
              <w:t>f</w:t>
            </w:r>
            <w:r w:rsidRPr="00246C3D">
              <w:rPr>
                <w:rFonts w:asciiTheme="majorHAnsi" w:eastAsia="Calibri" w:hAnsiTheme="majorHAnsi" w:cs="Calibri"/>
                <w:position w:val="1"/>
              </w:rPr>
              <w:t>lict</w:t>
            </w:r>
            <w:r w:rsidRPr="00246C3D">
              <w:rPr>
                <w:rFonts w:asciiTheme="majorHAnsi" w:eastAsia="Calibri" w:hAnsiTheme="majorHAnsi" w:cs="Calibri"/>
                <w:spacing w:val="-5"/>
                <w:position w:val="1"/>
              </w:rPr>
              <w:t xml:space="preserve"> </w:t>
            </w:r>
            <w:r w:rsidRPr="00246C3D">
              <w:rPr>
                <w:rFonts w:asciiTheme="majorHAnsi" w:eastAsia="Calibri" w:hAnsiTheme="majorHAnsi" w:cs="Calibri"/>
                <w:position w:val="1"/>
              </w:rPr>
              <w:t>r</w:t>
            </w:r>
            <w:r w:rsidRPr="00246C3D">
              <w:rPr>
                <w:rFonts w:asciiTheme="majorHAnsi" w:eastAsia="Calibri" w:hAnsiTheme="majorHAnsi" w:cs="Calibri"/>
                <w:spacing w:val="2"/>
                <w:position w:val="1"/>
              </w:rPr>
              <w:t>e</w:t>
            </w:r>
            <w:r w:rsidRPr="00246C3D">
              <w:rPr>
                <w:rFonts w:asciiTheme="majorHAnsi" w:eastAsia="Calibri" w:hAnsiTheme="majorHAnsi" w:cs="Calibri"/>
                <w:spacing w:val="-1"/>
                <w:position w:val="1"/>
              </w:rPr>
              <w:t>s</w:t>
            </w:r>
            <w:r w:rsidRPr="00246C3D">
              <w:rPr>
                <w:rFonts w:asciiTheme="majorHAnsi" w:eastAsia="Calibri" w:hAnsiTheme="majorHAnsi" w:cs="Calibri"/>
                <w:position w:val="1"/>
              </w:rPr>
              <w:t>ol</w:t>
            </w:r>
            <w:r w:rsidRPr="00246C3D">
              <w:rPr>
                <w:rFonts w:asciiTheme="majorHAnsi" w:eastAsia="Calibri" w:hAnsiTheme="majorHAnsi" w:cs="Calibri"/>
                <w:spacing w:val="1"/>
                <w:position w:val="1"/>
              </w:rPr>
              <w:t>u</w:t>
            </w:r>
            <w:r w:rsidRPr="00246C3D">
              <w:rPr>
                <w:rFonts w:asciiTheme="majorHAnsi" w:eastAsia="Calibri" w:hAnsiTheme="majorHAnsi" w:cs="Calibri"/>
                <w:position w:val="1"/>
              </w:rPr>
              <w:t>ti</w:t>
            </w:r>
            <w:r w:rsidRPr="00246C3D">
              <w:rPr>
                <w:rFonts w:asciiTheme="majorHAnsi" w:eastAsia="Calibri" w:hAnsiTheme="majorHAnsi" w:cs="Calibri"/>
                <w:spacing w:val="1"/>
                <w:position w:val="1"/>
              </w:rPr>
              <w:t>o</w:t>
            </w:r>
            <w:r w:rsidRPr="00246C3D">
              <w:rPr>
                <w:rFonts w:asciiTheme="majorHAnsi" w:eastAsia="Calibri" w:hAnsiTheme="majorHAnsi" w:cs="Calibri"/>
                <w:position w:val="1"/>
              </w:rPr>
              <w:t>n</w:t>
            </w: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14:paraId="2C17EB79" w14:textId="77777777" w:rsidR="00C2739D" w:rsidRPr="00246C3D" w:rsidRDefault="00246C3D">
            <w:pPr>
              <w:spacing w:line="200" w:lineRule="exact"/>
              <w:ind w:left="564"/>
              <w:rPr>
                <w:rFonts w:asciiTheme="majorHAnsi" w:eastAsia="Calibri" w:hAnsiTheme="majorHAnsi" w:cs="Calibri"/>
              </w:rPr>
            </w:pPr>
            <w:r w:rsidRPr="00246C3D">
              <w:rPr>
                <w:rFonts w:asciiTheme="majorHAnsi" w:eastAsia="Calibri" w:hAnsiTheme="majorHAnsi" w:cs="Calibri"/>
                <w:spacing w:val="1"/>
                <w:position w:val="1"/>
              </w:rPr>
              <w:t>H</w:t>
            </w:r>
            <w:r w:rsidRPr="00246C3D">
              <w:rPr>
                <w:rFonts w:asciiTheme="majorHAnsi" w:eastAsia="Calibri" w:hAnsiTheme="majorHAnsi" w:cs="Calibri"/>
                <w:position w:val="1"/>
              </w:rPr>
              <w:t>igh</w:t>
            </w:r>
            <w:r w:rsidRPr="00246C3D">
              <w:rPr>
                <w:rFonts w:asciiTheme="majorHAnsi" w:eastAsia="Calibri" w:hAnsiTheme="majorHAnsi" w:cs="Calibri"/>
                <w:spacing w:val="-3"/>
                <w:position w:val="1"/>
              </w:rPr>
              <w:t xml:space="preserve"> </w:t>
            </w:r>
            <w:r w:rsidRPr="00246C3D">
              <w:rPr>
                <w:rFonts w:asciiTheme="majorHAnsi" w:eastAsia="Calibri" w:hAnsiTheme="majorHAnsi" w:cs="Calibri"/>
                <w:position w:val="1"/>
              </w:rPr>
              <w:t>l</w:t>
            </w:r>
            <w:r w:rsidRPr="00246C3D">
              <w:rPr>
                <w:rFonts w:asciiTheme="majorHAnsi" w:eastAsia="Calibri" w:hAnsiTheme="majorHAnsi" w:cs="Calibri"/>
                <w:spacing w:val="-1"/>
                <w:position w:val="1"/>
              </w:rPr>
              <w:t>e</w:t>
            </w:r>
            <w:r w:rsidRPr="00246C3D">
              <w:rPr>
                <w:rFonts w:asciiTheme="majorHAnsi" w:eastAsia="Calibri" w:hAnsiTheme="majorHAnsi" w:cs="Calibri"/>
                <w:spacing w:val="1"/>
                <w:position w:val="1"/>
              </w:rPr>
              <w:t>v</w:t>
            </w:r>
            <w:r w:rsidRPr="00246C3D">
              <w:rPr>
                <w:rFonts w:asciiTheme="majorHAnsi" w:eastAsia="Calibri" w:hAnsiTheme="majorHAnsi" w:cs="Calibri"/>
                <w:spacing w:val="-1"/>
                <w:position w:val="1"/>
              </w:rPr>
              <w:t>e</w:t>
            </w:r>
            <w:r w:rsidRPr="00246C3D">
              <w:rPr>
                <w:rFonts w:asciiTheme="majorHAnsi" w:eastAsia="Calibri" w:hAnsiTheme="majorHAnsi" w:cs="Calibri"/>
                <w:position w:val="1"/>
              </w:rPr>
              <w:t>ls</w:t>
            </w:r>
            <w:r w:rsidRPr="00246C3D">
              <w:rPr>
                <w:rFonts w:asciiTheme="majorHAnsi" w:eastAsia="Calibri" w:hAnsiTheme="majorHAnsi" w:cs="Calibri"/>
                <w:spacing w:val="-6"/>
                <w:position w:val="1"/>
              </w:rPr>
              <w:t xml:space="preserve"> </w:t>
            </w:r>
            <w:r w:rsidRPr="00246C3D">
              <w:rPr>
                <w:rFonts w:asciiTheme="majorHAnsi" w:eastAsia="Calibri" w:hAnsiTheme="majorHAnsi" w:cs="Calibri"/>
                <w:spacing w:val="3"/>
                <w:position w:val="1"/>
              </w:rPr>
              <w:t>o</w:t>
            </w:r>
            <w:r w:rsidRPr="00246C3D">
              <w:rPr>
                <w:rFonts w:asciiTheme="majorHAnsi" w:eastAsia="Calibri" w:hAnsiTheme="majorHAnsi" w:cs="Calibri"/>
                <w:position w:val="1"/>
              </w:rPr>
              <w:t>f</w:t>
            </w:r>
            <w:r w:rsidRPr="00246C3D">
              <w:rPr>
                <w:rFonts w:asciiTheme="majorHAnsi" w:eastAsia="Calibri" w:hAnsiTheme="majorHAnsi" w:cs="Calibri"/>
                <w:spacing w:val="-3"/>
                <w:position w:val="1"/>
              </w:rPr>
              <w:t xml:space="preserve"> </w:t>
            </w:r>
            <w:r w:rsidRPr="00246C3D">
              <w:rPr>
                <w:rFonts w:asciiTheme="majorHAnsi" w:eastAsia="Calibri" w:hAnsiTheme="majorHAnsi" w:cs="Calibri"/>
                <w:position w:val="1"/>
              </w:rPr>
              <w:t>i</w:t>
            </w:r>
            <w:r w:rsidRPr="00246C3D">
              <w:rPr>
                <w:rFonts w:asciiTheme="majorHAnsi" w:eastAsia="Calibri" w:hAnsiTheme="majorHAnsi" w:cs="Calibri"/>
                <w:spacing w:val="1"/>
                <w:position w:val="1"/>
              </w:rPr>
              <w:t>n</w:t>
            </w:r>
            <w:r w:rsidRPr="00246C3D">
              <w:rPr>
                <w:rFonts w:asciiTheme="majorHAnsi" w:eastAsia="Calibri" w:hAnsiTheme="majorHAnsi" w:cs="Calibri"/>
                <w:position w:val="1"/>
              </w:rPr>
              <w:t>tegrity</w:t>
            </w:r>
          </w:p>
        </w:tc>
      </w:tr>
      <w:tr w:rsidR="00C2739D" w:rsidRPr="00246C3D" w14:paraId="0AA78BF7" w14:textId="77777777" w:rsidTr="00246C3D">
        <w:trPr>
          <w:trHeight w:hRule="exact" w:val="681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27771E01" w14:textId="77777777" w:rsidR="00C2739D" w:rsidRPr="00246C3D" w:rsidRDefault="00C2739D">
            <w:pPr>
              <w:rPr>
                <w:rFonts w:asciiTheme="majorHAnsi" w:hAnsiTheme="majorHAnsi"/>
              </w:rPr>
            </w:pPr>
          </w:p>
        </w:tc>
        <w:tc>
          <w:tcPr>
            <w:tcW w:w="3457" w:type="dxa"/>
            <w:tcBorders>
              <w:top w:val="nil"/>
              <w:left w:val="nil"/>
              <w:bottom w:val="single" w:sz="6" w:space="0" w:color="928852"/>
              <w:right w:val="nil"/>
            </w:tcBorders>
          </w:tcPr>
          <w:p w14:paraId="1FC6CF0D" w14:textId="77777777" w:rsidR="00C2739D" w:rsidRPr="00246C3D" w:rsidRDefault="00246C3D">
            <w:pPr>
              <w:spacing w:line="220" w:lineRule="exact"/>
              <w:ind w:left="788"/>
              <w:rPr>
                <w:rFonts w:asciiTheme="majorHAnsi" w:eastAsia="Calibri" w:hAnsiTheme="majorHAnsi" w:cs="Calibri"/>
              </w:rPr>
            </w:pPr>
            <w:r w:rsidRPr="00246C3D">
              <w:rPr>
                <w:rFonts w:asciiTheme="majorHAnsi" w:eastAsia="Calibri" w:hAnsiTheme="majorHAnsi" w:cs="Calibri"/>
              </w:rPr>
              <w:t>Str</w:t>
            </w:r>
            <w:r w:rsidRPr="00246C3D">
              <w:rPr>
                <w:rFonts w:asciiTheme="majorHAnsi" w:eastAsia="Calibri" w:hAnsiTheme="majorHAnsi" w:cs="Calibri"/>
                <w:spacing w:val="1"/>
              </w:rPr>
              <w:t>a</w:t>
            </w:r>
            <w:r w:rsidRPr="00246C3D">
              <w:rPr>
                <w:rFonts w:asciiTheme="majorHAnsi" w:eastAsia="Calibri" w:hAnsiTheme="majorHAnsi" w:cs="Calibri"/>
              </w:rPr>
              <w:t>teg</w:t>
            </w:r>
            <w:r w:rsidRPr="00246C3D">
              <w:rPr>
                <w:rFonts w:asciiTheme="majorHAnsi" w:eastAsia="Calibri" w:hAnsiTheme="majorHAnsi" w:cs="Calibri"/>
                <w:spacing w:val="-1"/>
              </w:rPr>
              <w:t>i</w:t>
            </w:r>
            <w:r w:rsidRPr="00246C3D">
              <w:rPr>
                <w:rFonts w:asciiTheme="majorHAnsi" w:eastAsia="Calibri" w:hAnsiTheme="majorHAnsi" w:cs="Calibri"/>
              </w:rPr>
              <w:t>c</w:t>
            </w:r>
            <w:r w:rsidRPr="00246C3D">
              <w:rPr>
                <w:rFonts w:asciiTheme="majorHAnsi" w:eastAsia="Calibri" w:hAnsiTheme="majorHAnsi" w:cs="Calibri"/>
                <w:spacing w:val="-7"/>
              </w:rPr>
              <w:t xml:space="preserve"> </w:t>
            </w:r>
            <w:r w:rsidRPr="00246C3D">
              <w:rPr>
                <w:rFonts w:asciiTheme="majorHAnsi" w:eastAsia="Calibri" w:hAnsiTheme="majorHAnsi" w:cs="Calibri"/>
                <w:spacing w:val="1"/>
              </w:rPr>
              <w:t>t</w:t>
            </w:r>
            <w:r w:rsidRPr="00246C3D">
              <w:rPr>
                <w:rFonts w:asciiTheme="majorHAnsi" w:eastAsia="Calibri" w:hAnsiTheme="majorHAnsi" w:cs="Calibri"/>
                <w:spacing w:val="1"/>
              </w:rPr>
              <w:t>h</w:t>
            </w:r>
            <w:r w:rsidRPr="00246C3D">
              <w:rPr>
                <w:rFonts w:asciiTheme="majorHAnsi" w:eastAsia="Calibri" w:hAnsiTheme="majorHAnsi" w:cs="Calibri"/>
              </w:rPr>
              <w:t>i</w:t>
            </w:r>
            <w:r w:rsidRPr="00246C3D">
              <w:rPr>
                <w:rFonts w:asciiTheme="majorHAnsi" w:eastAsia="Calibri" w:hAnsiTheme="majorHAnsi" w:cs="Calibri"/>
                <w:spacing w:val="1"/>
              </w:rPr>
              <w:t>n</w:t>
            </w:r>
            <w:r w:rsidRPr="00246C3D">
              <w:rPr>
                <w:rFonts w:asciiTheme="majorHAnsi" w:eastAsia="Calibri" w:hAnsiTheme="majorHAnsi" w:cs="Calibri"/>
              </w:rPr>
              <w:t>ki</w:t>
            </w:r>
            <w:r w:rsidRPr="00246C3D">
              <w:rPr>
                <w:rFonts w:asciiTheme="majorHAnsi" w:eastAsia="Calibri" w:hAnsiTheme="majorHAnsi" w:cs="Calibri"/>
                <w:spacing w:val="1"/>
              </w:rPr>
              <w:t>n</w:t>
            </w:r>
            <w:r w:rsidRPr="00246C3D">
              <w:rPr>
                <w:rFonts w:asciiTheme="majorHAnsi" w:eastAsia="Calibri" w:hAnsiTheme="majorHAnsi" w:cs="Calibri"/>
              </w:rPr>
              <w:t>g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6" w:space="0" w:color="928852"/>
              <w:right w:val="nil"/>
            </w:tcBorders>
          </w:tcPr>
          <w:p w14:paraId="2901F287" w14:textId="77777777" w:rsidR="00C2739D" w:rsidRPr="00246C3D" w:rsidRDefault="00246C3D">
            <w:pPr>
              <w:spacing w:line="220" w:lineRule="exact"/>
              <w:ind w:left="519"/>
              <w:rPr>
                <w:rFonts w:asciiTheme="majorHAnsi" w:eastAsia="Calibri" w:hAnsiTheme="majorHAnsi" w:cs="Calibri"/>
              </w:rPr>
            </w:pPr>
            <w:r w:rsidRPr="00246C3D">
              <w:rPr>
                <w:rFonts w:asciiTheme="majorHAnsi" w:eastAsia="Calibri" w:hAnsiTheme="majorHAnsi" w:cs="Calibri"/>
                <w:spacing w:val="1"/>
              </w:rPr>
              <w:t>E</w:t>
            </w:r>
            <w:r w:rsidRPr="00246C3D">
              <w:rPr>
                <w:rFonts w:asciiTheme="majorHAnsi" w:eastAsia="Calibri" w:hAnsiTheme="majorHAnsi" w:cs="Calibri"/>
                <w:spacing w:val="-1"/>
              </w:rPr>
              <w:t>ffe</w:t>
            </w:r>
            <w:r w:rsidRPr="00246C3D">
              <w:rPr>
                <w:rFonts w:asciiTheme="majorHAnsi" w:eastAsia="Calibri" w:hAnsiTheme="majorHAnsi" w:cs="Calibri"/>
              </w:rPr>
              <w:t>ct</w:t>
            </w:r>
            <w:r w:rsidRPr="00246C3D">
              <w:rPr>
                <w:rFonts w:asciiTheme="majorHAnsi" w:eastAsia="Calibri" w:hAnsiTheme="majorHAnsi" w:cs="Calibri"/>
                <w:spacing w:val="2"/>
              </w:rPr>
              <w:t>i</w:t>
            </w:r>
            <w:r w:rsidRPr="00246C3D">
              <w:rPr>
                <w:rFonts w:asciiTheme="majorHAnsi" w:eastAsia="Calibri" w:hAnsiTheme="majorHAnsi" w:cs="Calibri"/>
                <w:spacing w:val="-1"/>
              </w:rPr>
              <w:t>v</w:t>
            </w:r>
            <w:r w:rsidRPr="00246C3D">
              <w:rPr>
                <w:rFonts w:asciiTheme="majorHAnsi" w:eastAsia="Calibri" w:hAnsiTheme="majorHAnsi" w:cs="Calibri"/>
              </w:rPr>
              <w:t>e</w:t>
            </w:r>
            <w:r w:rsidRPr="00246C3D">
              <w:rPr>
                <w:rFonts w:asciiTheme="majorHAnsi" w:eastAsia="Calibri" w:hAnsiTheme="majorHAnsi" w:cs="Calibri"/>
                <w:spacing w:val="-8"/>
              </w:rPr>
              <w:t xml:space="preserve"> </w:t>
            </w:r>
            <w:r w:rsidRPr="00246C3D">
              <w:rPr>
                <w:rFonts w:asciiTheme="majorHAnsi" w:eastAsia="Calibri" w:hAnsiTheme="majorHAnsi" w:cs="Calibri"/>
                <w:spacing w:val="4"/>
              </w:rPr>
              <w:t>d</w:t>
            </w:r>
            <w:r w:rsidRPr="00246C3D">
              <w:rPr>
                <w:rFonts w:asciiTheme="majorHAnsi" w:eastAsia="Calibri" w:hAnsiTheme="majorHAnsi" w:cs="Calibri"/>
                <w:spacing w:val="-1"/>
              </w:rPr>
              <w:t>e</w:t>
            </w:r>
            <w:r w:rsidRPr="00246C3D">
              <w:rPr>
                <w:rFonts w:asciiTheme="majorHAnsi" w:eastAsia="Calibri" w:hAnsiTheme="majorHAnsi" w:cs="Calibri"/>
              </w:rPr>
              <w:t>l</w:t>
            </w:r>
            <w:r w:rsidRPr="00246C3D">
              <w:rPr>
                <w:rFonts w:asciiTheme="majorHAnsi" w:eastAsia="Calibri" w:hAnsiTheme="majorHAnsi" w:cs="Calibri"/>
                <w:spacing w:val="-1"/>
              </w:rPr>
              <w:t>e</w:t>
            </w:r>
            <w:r w:rsidRPr="00246C3D">
              <w:rPr>
                <w:rFonts w:asciiTheme="majorHAnsi" w:eastAsia="Calibri" w:hAnsiTheme="majorHAnsi" w:cs="Calibri"/>
              </w:rPr>
              <w:t>ga</w:t>
            </w:r>
            <w:r w:rsidRPr="00246C3D">
              <w:rPr>
                <w:rFonts w:asciiTheme="majorHAnsi" w:eastAsia="Calibri" w:hAnsiTheme="majorHAnsi" w:cs="Calibri"/>
                <w:spacing w:val="1"/>
              </w:rPr>
              <w:t>t</w:t>
            </w:r>
            <w:r w:rsidRPr="00246C3D">
              <w:rPr>
                <w:rFonts w:asciiTheme="majorHAnsi" w:eastAsia="Calibri" w:hAnsiTheme="majorHAnsi" w:cs="Calibri"/>
              </w:rPr>
              <w:t>ion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6" w:space="0" w:color="928852"/>
              <w:right w:val="nil"/>
            </w:tcBorders>
          </w:tcPr>
          <w:p w14:paraId="4AC1DF7D" w14:textId="77777777" w:rsidR="00C2739D" w:rsidRPr="00246C3D" w:rsidRDefault="00246C3D">
            <w:pPr>
              <w:spacing w:line="200" w:lineRule="exact"/>
              <w:ind w:left="564"/>
              <w:rPr>
                <w:rFonts w:asciiTheme="majorHAnsi" w:eastAsia="Calibri" w:hAnsiTheme="majorHAnsi" w:cs="Calibri"/>
              </w:rPr>
            </w:pPr>
            <w:r w:rsidRPr="00246C3D">
              <w:rPr>
                <w:rFonts w:asciiTheme="majorHAnsi" w:eastAsia="Calibri" w:hAnsiTheme="majorHAnsi" w:cs="Calibri"/>
                <w:spacing w:val="1"/>
                <w:position w:val="1"/>
              </w:rPr>
              <w:t>N</w:t>
            </w:r>
            <w:r w:rsidRPr="00246C3D">
              <w:rPr>
                <w:rFonts w:asciiTheme="majorHAnsi" w:eastAsia="Calibri" w:hAnsiTheme="majorHAnsi" w:cs="Calibri"/>
                <w:spacing w:val="-1"/>
                <w:position w:val="1"/>
              </w:rPr>
              <w:t>e</w:t>
            </w:r>
            <w:r w:rsidRPr="00246C3D">
              <w:rPr>
                <w:rFonts w:asciiTheme="majorHAnsi" w:eastAsia="Calibri" w:hAnsiTheme="majorHAnsi" w:cs="Calibri"/>
                <w:position w:val="1"/>
              </w:rPr>
              <w:t>go</w:t>
            </w:r>
            <w:r w:rsidRPr="00246C3D">
              <w:rPr>
                <w:rFonts w:asciiTheme="majorHAnsi" w:eastAsia="Calibri" w:hAnsiTheme="majorHAnsi" w:cs="Calibri"/>
                <w:spacing w:val="1"/>
                <w:position w:val="1"/>
              </w:rPr>
              <w:t>t</w:t>
            </w:r>
            <w:r w:rsidRPr="00246C3D">
              <w:rPr>
                <w:rFonts w:asciiTheme="majorHAnsi" w:eastAsia="Calibri" w:hAnsiTheme="majorHAnsi" w:cs="Calibri"/>
                <w:position w:val="1"/>
              </w:rPr>
              <w:t>ia</w:t>
            </w:r>
            <w:r w:rsidRPr="00246C3D">
              <w:rPr>
                <w:rFonts w:asciiTheme="majorHAnsi" w:eastAsia="Calibri" w:hAnsiTheme="majorHAnsi" w:cs="Calibri"/>
                <w:spacing w:val="1"/>
                <w:position w:val="1"/>
              </w:rPr>
              <w:t>t</w:t>
            </w:r>
            <w:r w:rsidRPr="00246C3D">
              <w:rPr>
                <w:rFonts w:asciiTheme="majorHAnsi" w:eastAsia="Calibri" w:hAnsiTheme="majorHAnsi" w:cs="Calibri"/>
                <w:position w:val="1"/>
              </w:rPr>
              <w:t>i</w:t>
            </w:r>
            <w:r w:rsidRPr="00246C3D">
              <w:rPr>
                <w:rFonts w:asciiTheme="majorHAnsi" w:eastAsia="Calibri" w:hAnsiTheme="majorHAnsi" w:cs="Calibri"/>
                <w:spacing w:val="1"/>
                <w:position w:val="1"/>
              </w:rPr>
              <w:t>n</w:t>
            </w:r>
            <w:r w:rsidRPr="00246C3D">
              <w:rPr>
                <w:rFonts w:asciiTheme="majorHAnsi" w:eastAsia="Calibri" w:hAnsiTheme="majorHAnsi" w:cs="Calibri"/>
                <w:position w:val="1"/>
              </w:rPr>
              <w:t>g</w:t>
            </w:r>
          </w:p>
        </w:tc>
      </w:tr>
    </w:tbl>
    <w:p w14:paraId="2176810F" w14:textId="77777777" w:rsidR="00C2739D" w:rsidRPr="00246C3D" w:rsidRDefault="00C2739D">
      <w:pPr>
        <w:spacing w:line="200" w:lineRule="exact"/>
        <w:rPr>
          <w:rFonts w:asciiTheme="majorHAnsi" w:hAnsiTheme="majorHAnsi"/>
        </w:rPr>
      </w:pPr>
    </w:p>
    <w:p w14:paraId="5A41D398" w14:textId="77777777" w:rsidR="00C2739D" w:rsidRPr="00246C3D" w:rsidRDefault="00246C3D">
      <w:pPr>
        <w:spacing w:before="15"/>
        <w:ind w:left="276"/>
        <w:rPr>
          <w:rFonts w:asciiTheme="majorHAnsi" w:eastAsia="Calibri" w:hAnsiTheme="majorHAnsi" w:cs="Calibri"/>
        </w:rPr>
      </w:pPr>
      <w:r w:rsidRPr="00246C3D">
        <w:rPr>
          <w:rFonts w:asciiTheme="majorHAnsi" w:eastAsia="Calibri" w:hAnsiTheme="majorHAnsi" w:cs="Calibri"/>
          <w:b/>
          <w:position w:val="-5"/>
        </w:rPr>
        <w:t>C</w:t>
      </w:r>
      <w:r w:rsidRPr="00246C3D">
        <w:rPr>
          <w:rFonts w:asciiTheme="majorHAnsi" w:eastAsia="Calibri" w:hAnsiTheme="majorHAnsi" w:cs="Calibri"/>
          <w:b/>
          <w:spacing w:val="1"/>
          <w:position w:val="-5"/>
        </w:rPr>
        <w:t>a</w:t>
      </w:r>
      <w:r w:rsidRPr="00246C3D">
        <w:rPr>
          <w:rFonts w:asciiTheme="majorHAnsi" w:eastAsia="Calibri" w:hAnsiTheme="majorHAnsi" w:cs="Calibri"/>
          <w:b/>
          <w:spacing w:val="-1"/>
          <w:position w:val="-5"/>
        </w:rPr>
        <w:t>r</w:t>
      </w:r>
      <w:r w:rsidRPr="00246C3D">
        <w:rPr>
          <w:rFonts w:asciiTheme="majorHAnsi" w:eastAsia="Calibri" w:hAnsiTheme="majorHAnsi" w:cs="Calibri"/>
          <w:b/>
          <w:position w:val="-5"/>
        </w:rPr>
        <w:t>e</w:t>
      </w:r>
      <w:r w:rsidRPr="00246C3D">
        <w:rPr>
          <w:rFonts w:asciiTheme="majorHAnsi" w:eastAsia="Calibri" w:hAnsiTheme="majorHAnsi" w:cs="Calibri"/>
          <w:b/>
          <w:spacing w:val="-1"/>
          <w:position w:val="-5"/>
        </w:rPr>
        <w:t>e</w:t>
      </w:r>
      <w:r w:rsidRPr="00246C3D">
        <w:rPr>
          <w:rFonts w:asciiTheme="majorHAnsi" w:eastAsia="Calibri" w:hAnsiTheme="majorHAnsi" w:cs="Calibri"/>
          <w:b/>
          <w:position w:val="-5"/>
        </w:rPr>
        <w:t xml:space="preserve">r                         </w:t>
      </w:r>
      <w:r w:rsidRPr="00246C3D">
        <w:rPr>
          <w:rFonts w:asciiTheme="majorHAnsi" w:eastAsia="Calibri" w:hAnsiTheme="majorHAnsi" w:cs="Calibri"/>
          <w:b/>
          <w:spacing w:val="27"/>
          <w:position w:val="-5"/>
        </w:rPr>
        <w:t xml:space="preserve"> </w:t>
      </w:r>
      <w:r w:rsidRPr="00246C3D">
        <w:rPr>
          <w:rFonts w:asciiTheme="majorHAnsi" w:eastAsia="Calibri" w:hAnsiTheme="majorHAnsi" w:cs="Calibri"/>
        </w:rPr>
        <w:t>FI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A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CE</w:t>
      </w:r>
      <w:r w:rsidRPr="00246C3D">
        <w:rPr>
          <w:rFonts w:asciiTheme="majorHAnsi" w:eastAsia="Calibri" w:hAnsiTheme="majorHAnsi" w:cs="Calibri"/>
          <w:spacing w:val="-7"/>
        </w:rPr>
        <w:t xml:space="preserve"> </w:t>
      </w:r>
      <w:r w:rsidRPr="00246C3D">
        <w:rPr>
          <w:rFonts w:asciiTheme="majorHAnsi" w:eastAsia="Calibri" w:hAnsiTheme="majorHAnsi" w:cs="Calibri"/>
        </w:rPr>
        <w:t>MA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A</w:t>
      </w:r>
      <w:r w:rsidRPr="00246C3D">
        <w:rPr>
          <w:rFonts w:asciiTheme="majorHAnsi" w:eastAsia="Calibri" w:hAnsiTheme="majorHAnsi" w:cs="Calibri"/>
          <w:spacing w:val="-1"/>
        </w:rPr>
        <w:t>G</w:t>
      </w:r>
      <w:r w:rsidRPr="00246C3D">
        <w:rPr>
          <w:rFonts w:asciiTheme="majorHAnsi" w:eastAsia="Calibri" w:hAnsiTheme="majorHAnsi" w:cs="Calibri"/>
          <w:spacing w:val="1"/>
        </w:rPr>
        <w:t>E</w:t>
      </w:r>
      <w:r w:rsidRPr="00246C3D">
        <w:rPr>
          <w:rFonts w:asciiTheme="majorHAnsi" w:eastAsia="Calibri" w:hAnsiTheme="majorHAnsi" w:cs="Calibri"/>
        </w:rPr>
        <w:t>R</w:t>
      </w:r>
      <w:r w:rsidRPr="00246C3D">
        <w:rPr>
          <w:rFonts w:asciiTheme="majorHAnsi" w:eastAsia="Calibri" w:hAnsiTheme="majorHAnsi" w:cs="Calibri"/>
        </w:rPr>
        <w:t xml:space="preserve">                                                                                                         May</w:t>
      </w:r>
      <w:r w:rsidRPr="00246C3D">
        <w:rPr>
          <w:rFonts w:asciiTheme="majorHAnsi" w:eastAsia="Calibri" w:hAnsiTheme="majorHAnsi" w:cs="Calibri"/>
          <w:spacing w:val="-6"/>
        </w:rPr>
        <w:t xml:space="preserve"> </w:t>
      </w:r>
      <w:r w:rsidRPr="00246C3D">
        <w:rPr>
          <w:rFonts w:asciiTheme="majorHAnsi" w:eastAsia="Calibri" w:hAnsiTheme="majorHAnsi" w:cs="Calibri"/>
        </w:rPr>
        <w:t>2007</w:t>
      </w:r>
      <w:r w:rsidRPr="00246C3D">
        <w:rPr>
          <w:rFonts w:asciiTheme="majorHAnsi" w:eastAsia="Calibri" w:hAnsiTheme="majorHAnsi" w:cs="Calibri"/>
          <w:spacing w:val="-3"/>
        </w:rPr>
        <w:t xml:space="preserve"> </w:t>
      </w:r>
      <w:r w:rsidRPr="00246C3D">
        <w:rPr>
          <w:rFonts w:asciiTheme="majorHAnsi" w:eastAsia="Calibri" w:hAnsiTheme="majorHAnsi" w:cs="Calibri"/>
        </w:rPr>
        <w:t>-</w:t>
      </w:r>
      <w:r w:rsidRPr="00246C3D">
        <w:rPr>
          <w:rFonts w:asciiTheme="majorHAnsi" w:eastAsia="Calibri" w:hAnsiTheme="majorHAnsi" w:cs="Calibri"/>
          <w:spacing w:val="1"/>
        </w:rPr>
        <w:t xml:space="preserve"> </w:t>
      </w:r>
      <w:r w:rsidRPr="00246C3D">
        <w:rPr>
          <w:rFonts w:asciiTheme="majorHAnsi" w:eastAsia="Calibri" w:hAnsiTheme="majorHAnsi" w:cs="Calibri"/>
        </w:rPr>
        <w:t>Pre</w:t>
      </w:r>
      <w:r w:rsidRPr="00246C3D">
        <w:rPr>
          <w:rFonts w:asciiTheme="majorHAnsi" w:eastAsia="Calibri" w:hAnsiTheme="majorHAnsi" w:cs="Calibri"/>
          <w:spacing w:val="1"/>
        </w:rPr>
        <w:t>s</w:t>
      </w:r>
      <w:r w:rsidRPr="00246C3D">
        <w:rPr>
          <w:rFonts w:asciiTheme="majorHAnsi" w:eastAsia="Calibri" w:hAnsiTheme="majorHAnsi" w:cs="Calibri"/>
          <w:spacing w:val="-1"/>
        </w:rPr>
        <w:t>e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t</w:t>
      </w:r>
    </w:p>
    <w:p w14:paraId="2A5F626F" w14:textId="77777777" w:rsidR="00C2739D" w:rsidRPr="00246C3D" w:rsidRDefault="00246C3D">
      <w:pPr>
        <w:spacing w:line="220" w:lineRule="exact"/>
        <w:ind w:left="2199"/>
        <w:rPr>
          <w:rFonts w:asciiTheme="majorHAnsi" w:eastAsia="Calibri" w:hAnsiTheme="majorHAnsi" w:cs="Calibri"/>
        </w:rPr>
      </w:pPr>
      <w:r w:rsidRPr="00246C3D">
        <w:rPr>
          <w:rFonts w:asciiTheme="majorHAnsi" w:eastAsia="Calibri" w:hAnsiTheme="majorHAnsi" w:cs="Calibri"/>
          <w:position w:val="1"/>
        </w:rPr>
        <w:t>Acco</w:t>
      </w:r>
      <w:r w:rsidRPr="00246C3D">
        <w:rPr>
          <w:rFonts w:asciiTheme="majorHAnsi" w:eastAsia="Calibri" w:hAnsiTheme="majorHAnsi" w:cs="Calibri"/>
          <w:spacing w:val="1"/>
          <w:position w:val="1"/>
        </w:rPr>
        <w:t>un</w:t>
      </w:r>
      <w:r w:rsidRPr="00246C3D">
        <w:rPr>
          <w:rFonts w:asciiTheme="majorHAnsi" w:eastAsia="Calibri" w:hAnsiTheme="majorHAnsi" w:cs="Calibri"/>
          <w:position w:val="1"/>
        </w:rPr>
        <w:t>ti</w:t>
      </w:r>
      <w:r w:rsidRPr="00246C3D">
        <w:rPr>
          <w:rFonts w:asciiTheme="majorHAnsi" w:eastAsia="Calibri" w:hAnsiTheme="majorHAnsi" w:cs="Calibri"/>
          <w:spacing w:val="1"/>
          <w:position w:val="1"/>
        </w:rPr>
        <w:t>n</w:t>
      </w:r>
      <w:r w:rsidRPr="00246C3D">
        <w:rPr>
          <w:rFonts w:asciiTheme="majorHAnsi" w:eastAsia="Calibri" w:hAnsiTheme="majorHAnsi" w:cs="Calibri"/>
          <w:position w:val="1"/>
        </w:rPr>
        <w:t>g</w:t>
      </w:r>
      <w:r w:rsidRPr="00246C3D">
        <w:rPr>
          <w:rFonts w:asciiTheme="majorHAnsi" w:eastAsia="Calibri" w:hAnsiTheme="majorHAnsi" w:cs="Calibri"/>
          <w:spacing w:val="-9"/>
          <w:position w:val="1"/>
        </w:rPr>
        <w:t xml:space="preserve"> </w:t>
      </w:r>
      <w:r w:rsidRPr="00246C3D">
        <w:rPr>
          <w:rFonts w:asciiTheme="majorHAnsi" w:eastAsia="Calibri" w:hAnsiTheme="majorHAnsi" w:cs="Calibri"/>
          <w:position w:val="1"/>
        </w:rPr>
        <w:t>Compa</w:t>
      </w:r>
      <w:r w:rsidRPr="00246C3D">
        <w:rPr>
          <w:rFonts w:asciiTheme="majorHAnsi" w:eastAsia="Calibri" w:hAnsiTheme="majorHAnsi" w:cs="Calibri"/>
          <w:spacing w:val="1"/>
          <w:position w:val="1"/>
        </w:rPr>
        <w:t>n</w:t>
      </w:r>
      <w:r w:rsidRPr="00246C3D">
        <w:rPr>
          <w:rFonts w:asciiTheme="majorHAnsi" w:eastAsia="Calibri" w:hAnsiTheme="majorHAnsi" w:cs="Calibri"/>
          <w:position w:val="1"/>
        </w:rPr>
        <w:t>y</w:t>
      </w:r>
    </w:p>
    <w:p w14:paraId="28500B9A" w14:textId="77777777" w:rsidR="00C2739D" w:rsidRPr="00246C3D" w:rsidRDefault="00246C3D">
      <w:pPr>
        <w:spacing w:before="36" w:line="276" w:lineRule="auto"/>
        <w:ind w:left="2199" w:right="340"/>
        <w:rPr>
          <w:rFonts w:asciiTheme="majorHAnsi" w:eastAsia="Calibri" w:hAnsiTheme="majorHAnsi" w:cs="Calibri"/>
        </w:rPr>
      </w:pPr>
      <w:r w:rsidRPr="00246C3D">
        <w:rPr>
          <w:rFonts w:asciiTheme="majorHAnsi" w:eastAsia="Calibri" w:hAnsiTheme="majorHAnsi" w:cs="Calibri"/>
        </w:rPr>
        <w:t>W</w:t>
      </w:r>
      <w:r w:rsidRPr="00246C3D">
        <w:rPr>
          <w:rFonts w:asciiTheme="majorHAnsi" w:eastAsia="Calibri" w:hAnsiTheme="majorHAnsi" w:cs="Calibri"/>
          <w:spacing w:val="1"/>
        </w:rPr>
        <w:t>o</w:t>
      </w:r>
      <w:r w:rsidRPr="00246C3D">
        <w:rPr>
          <w:rFonts w:asciiTheme="majorHAnsi" w:eastAsia="Calibri" w:hAnsiTheme="majorHAnsi" w:cs="Calibri"/>
        </w:rPr>
        <w:t>r</w:t>
      </w:r>
      <w:r w:rsidRPr="00246C3D">
        <w:rPr>
          <w:rFonts w:asciiTheme="majorHAnsi" w:eastAsia="Calibri" w:hAnsiTheme="majorHAnsi" w:cs="Calibri"/>
          <w:spacing w:val="1"/>
        </w:rPr>
        <w:t>k</w:t>
      </w:r>
      <w:r w:rsidRPr="00246C3D">
        <w:rPr>
          <w:rFonts w:asciiTheme="majorHAnsi" w:eastAsia="Calibri" w:hAnsiTheme="majorHAnsi" w:cs="Calibri"/>
        </w:rPr>
        <w:t>i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g</w:t>
      </w:r>
      <w:r w:rsidRPr="00246C3D">
        <w:rPr>
          <w:rFonts w:asciiTheme="majorHAnsi" w:eastAsia="Calibri" w:hAnsiTheme="majorHAnsi" w:cs="Calibri"/>
          <w:spacing w:val="-7"/>
        </w:rPr>
        <w:t xml:space="preserve"> </w:t>
      </w:r>
      <w:r w:rsidRPr="00246C3D">
        <w:rPr>
          <w:rFonts w:asciiTheme="majorHAnsi" w:eastAsia="Calibri" w:hAnsiTheme="majorHAnsi" w:cs="Calibri"/>
        </w:rPr>
        <w:t xml:space="preserve">a </w:t>
      </w:r>
      <w:r w:rsidRPr="00246C3D">
        <w:rPr>
          <w:rFonts w:asciiTheme="majorHAnsi" w:eastAsia="Calibri" w:hAnsiTheme="majorHAnsi" w:cs="Calibri"/>
          <w:spacing w:val="1"/>
        </w:rPr>
        <w:t>bu</w:t>
      </w:r>
      <w:r w:rsidRPr="00246C3D">
        <w:rPr>
          <w:rFonts w:asciiTheme="majorHAnsi" w:eastAsia="Calibri" w:hAnsiTheme="majorHAnsi" w:cs="Calibri"/>
          <w:spacing w:val="-1"/>
        </w:rPr>
        <w:t>s</w:t>
      </w:r>
      <w:r w:rsidRPr="00246C3D">
        <w:rPr>
          <w:rFonts w:asciiTheme="majorHAnsi" w:eastAsia="Calibri" w:hAnsiTheme="majorHAnsi" w:cs="Calibri"/>
        </w:rPr>
        <w:t>y</w:t>
      </w:r>
      <w:r w:rsidRPr="00246C3D">
        <w:rPr>
          <w:rFonts w:asciiTheme="majorHAnsi" w:eastAsia="Calibri" w:hAnsiTheme="majorHAnsi" w:cs="Calibri"/>
          <w:spacing w:val="-3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an</w:t>
      </w:r>
      <w:r w:rsidRPr="00246C3D">
        <w:rPr>
          <w:rFonts w:asciiTheme="majorHAnsi" w:eastAsia="Calibri" w:hAnsiTheme="majorHAnsi" w:cs="Calibri"/>
        </w:rPr>
        <w:t>d</w:t>
      </w:r>
      <w:r w:rsidRPr="00246C3D">
        <w:rPr>
          <w:rFonts w:asciiTheme="majorHAnsi" w:eastAsia="Calibri" w:hAnsiTheme="majorHAnsi" w:cs="Calibri"/>
          <w:spacing w:val="-2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h</w:t>
      </w:r>
      <w:r w:rsidRPr="00246C3D">
        <w:rPr>
          <w:rFonts w:asciiTheme="majorHAnsi" w:eastAsia="Calibri" w:hAnsiTheme="majorHAnsi" w:cs="Calibri"/>
        </w:rPr>
        <w:t>igh</w:t>
      </w:r>
      <w:r w:rsidRPr="00246C3D">
        <w:rPr>
          <w:rFonts w:asciiTheme="majorHAnsi" w:eastAsia="Calibri" w:hAnsiTheme="majorHAnsi" w:cs="Calibri"/>
          <w:spacing w:val="-3"/>
        </w:rPr>
        <w:t xml:space="preserve"> </w:t>
      </w:r>
      <w:r w:rsidRPr="00246C3D">
        <w:rPr>
          <w:rFonts w:asciiTheme="majorHAnsi" w:eastAsia="Calibri" w:hAnsiTheme="majorHAnsi" w:cs="Calibri"/>
          <w:spacing w:val="-1"/>
        </w:rPr>
        <w:t>v</w:t>
      </w:r>
      <w:r w:rsidRPr="00246C3D">
        <w:rPr>
          <w:rFonts w:asciiTheme="majorHAnsi" w:eastAsia="Calibri" w:hAnsiTheme="majorHAnsi" w:cs="Calibri"/>
        </w:rPr>
        <w:t>ol</w:t>
      </w:r>
      <w:r w:rsidRPr="00246C3D">
        <w:rPr>
          <w:rFonts w:asciiTheme="majorHAnsi" w:eastAsia="Calibri" w:hAnsiTheme="majorHAnsi" w:cs="Calibri"/>
          <w:spacing w:val="-2"/>
        </w:rPr>
        <w:t>u</w:t>
      </w:r>
      <w:r w:rsidRPr="00246C3D">
        <w:rPr>
          <w:rFonts w:asciiTheme="majorHAnsi" w:eastAsia="Calibri" w:hAnsiTheme="majorHAnsi" w:cs="Calibri"/>
          <w:spacing w:val="-1"/>
        </w:rPr>
        <w:t>m</w:t>
      </w:r>
      <w:r w:rsidRPr="00246C3D">
        <w:rPr>
          <w:rFonts w:asciiTheme="majorHAnsi" w:eastAsia="Calibri" w:hAnsiTheme="majorHAnsi" w:cs="Calibri"/>
        </w:rPr>
        <w:t>e</w:t>
      </w:r>
      <w:r w:rsidRPr="00246C3D">
        <w:rPr>
          <w:rFonts w:asciiTheme="majorHAnsi" w:eastAsia="Calibri" w:hAnsiTheme="majorHAnsi" w:cs="Calibri"/>
          <w:spacing w:val="-7"/>
        </w:rPr>
        <w:t xml:space="preserve"> </w:t>
      </w:r>
      <w:r w:rsidRPr="00246C3D">
        <w:rPr>
          <w:rFonts w:asciiTheme="majorHAnsi" w:eastAsia="Calibri" w:hAnsiTheme="majorHAnsi" w:cs="Calibri"/>
        </w:rPr>
        <w:t>e</w:t>
      </w:r>
      <w:r w:rsidRPr="00246C3D">
        <w:rPr>
          <w:rFonts w:asciiTheme="majorHAnsi" w:eastAsia="Calibri" w:hAnsiTheme="majorHAnsi" w:cs="Calibri"/>
          <w:spacing w:val="3"/>
        </w:rPr>
        <w:t>n</w:t>
      </w:r>
      <w:r w:rsidRPr="00246C3D">
        <w:rPr>
          <w:rFonts w:asciiTheme="majorHAnsi" w:eastAsia="Calibri" w:hAnsiTheme="majorHAnsi" w:cs="Calibri"/>
          <w:spacing w:val="-1"/>
        </w:rPr>
        <w:t>v</w:t>
      </w:r>
      <w:r w:rsidRPr="00246C3D">
        <w:rPr>
          <w:rFonts w:asciiTheme="majorHAnsi" w:eastAsia="Calibri" w:hAnsiTheme="majorHAnsi" w:cs="Calibri"/>
        </w:rPr>
        <w:t>iro</w:t>
      </w:r>
      <w:r w:rsidRPr="00246C3D">
        <w:rPr>
          <w:rFonts w:asciiTheme="majorHAnsi" w:eastAsia="Calibri" w:hAnsiTheme="majorHAnsi" w:cs="Calibri"/>
          <w:spacing w:val="1"/>
        </w:rPr>
        <w:t>nm</w:t>
      </w:r>
      <w:r w:rsidRPr="00246C3D">
        <w:rPr>
          <w:rFonts w:asciiTheme="majorHAnsi" w:eastAsia="Calibri" w:hAnsiTheme="majorHAnsi" w:cs="Calibri"/>
          <w:spacing w:val="-1"/>
        </w:rPr>
        <w:t>e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t</w:t>
      </w:r>
      <w:r w:rsidRPr="00246C3D">
        <w:rPr>
          <w:rFonts w:asciiTheme="majorHAnsi" w:eastAsia="Calibri" w:hAnsiTheme="majorHAnsi" w:cs="Calibri"/>
          <w:spacing w:val="-10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d</w:t>
      </w:r>
      <w:r w:rsidRPr="00246C3D">
        <w:rPr>
          <w:rFonts w:asciiTheme="majorHAnsi" w:eastAsia="Calibri" w:hAnsiTheme="majorHAnsi" w:cs="Calibri"/>
        </w:rPr>
        <w:t>ri</w:t>
      </w:r>
      <w:r w:rsidRPr="00246C3D">
        <w:rPr>
          <w:rFonts w:asciiTheme="majorHAnsi" w:eastAsia="Calibri" w:hAnsiTheme="majorHAnsi" w:cs="Calibri"/>
          <w:spacing w:val="-1"/>
        </w:rPr>
        <w:t>v</w:t>
      </w:r>
      <w:r w:rsidRPr="00246C3D">
        <w:rPr>
          <w:rFonts w:asciiTheme="majorHAnsi" w:eastAsia="Calibri" w:hAnsiTheme="majorHAnsi" w:cs="Calibri"/>
        </w:rPr>
        <w:t>i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g</w:t>
      </w:r>
      <w:r w:rsidRPr="00246C3D">
        <w:rPr>
          <w:rFonts w:asciiTheme="majorHAnsi" w:eastAsia="Calibri" w:hAnsiTheme="majorHAnsi" w:cs="Calibri"/>
          <w:spacing w:val="-6"/>
        </w:rPr>
        <w:t xml:space="preserve"> </w:t>
      </w:r>
      <w:r w:rsidRPr="00246C3D">
        <w:rPr>
          <w:rFonts w:asciiTheme="majorHAnsi" w:eastAsia="Calibri" w:hAnsiTheme="majorHAnsi" w:cs="Calibri"/>
        </w:rPr>
        <w:t>c</w:t>
      </w:r>
      <w:r w:rsidRPr="00246C3D">
        <w:rPr>
          <w:rFonts w:asciiTheme="majorHAnsi" w:eastAsia="Calibri" w:hAnsiTheme="majorHAnsi" w:cs="Calibri"/>
          <w:spacing w:val="1"/>
        </w:rPr>
        <w:t>ons</w:t>
      </w:r>
      <w:r w:rsidRPr="00246C3D">
        <w:rPr>
          <w:rFonts w:asciiTheme="majorHAnsi" w:eastAsia="Calibri" w:hAnsiTheme="majorHAnsi" w:cs="Calibri"/>
          <w:spacing w:val="2"/>
        </w:rPr>
        <w:t>i</w:t>
      </w:r>
      <w:r w:rsidRPr="00246C3D">
        <w:rPr>
          <w:rFonts w:asciiTheme="majorHAnsi" w:eastAsia="Calibri" w:hAnsiTheme="majorHAnsi" w:cs="Calibri"/>
          <w:spacing w:val="-1"/>
        </w:rPr>
        <w:t>s</w:t>
      </w:r>
      <w:r w:rsidRPr="00246C3D">
        <w:rPr>
          <w:rFonts w:asciiTheme="majorHAnsi" w:eastAsia="Calibri" w:hAnsiTheme="majorHAnsi" w:cs="Calibri"/>
        </w:rPr>
        <w:t>tency</w:t>
      </w:r>
      <w:r w:rsidRPr="00246C3D">
        <w:rPr>
          <w:rFonts w:asciiTheme="majorHAnsi" w:eastAsia="Calibri" w:hAnsiTheme="majorHAnsi" w:cs="Calibri"/>
          <w:spacing w:val="-8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an</w:t>
      </w:r>
      <w:r w:rsidRPr="00246C3D">
        <w:rPr>
          <w:rFonts w:asciiTheme="majorHAnsi" w:eastAsia="Calibri" w:hAnsiTheme="majorHAnsi" w:cs="Calibri"/>
        </w:rPr>
        <w:t>d</w:t>
      </w:r>
      <w:r w:rsidRPr="00246C3D">
        <w:rPr>
          <w:rFonts w:asciiTheme="majorHAnsi" w:eastAsia="Calibri" w:hAnsiTheme="majorHAnsi" w:cs="Calibri"/>
          <w:spacing w:val="-2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b</w:t>
      </w:r>
      <w:r w:rsidRPr="00246C3D">
        <w:rPr>
          <w:rFonts w:asciiTheme="majorHAnsi" w:eastAsia="Calibri" w:hAnsiTheme="majorHAnsi" w:cs="Calibri"/>
          <w:spacing w:val="-1"/>
        </w:rPr>
        <w:t>es</w:t>
      </w:r>
      <w:r w:rsidRPr="00246C3D">
        <w:rPr>
          <w:rFonts w:asciiTheme="majorHAnsi" w:eastAsia="Calibri" w:hAnsiTheme="majorHAnsi" w:cs="Calibri"/>
        </w:rPr>
        <w:t>t</w:t>
      </w:r>
      <w:r w:rsidRPr="00246C3D">
        <w:rPr>
          <w:rFonts w:asciiTheme="majorHAnsi" w:eastAsia="Calibri" w:hAnsiTheme="majorHAnsi" w:cs="Calibri"/>
          <w:spacing w:val="-2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p</w:t>
      </w:r>
      <w:r w:rsidRPr="00246C3D">
        <w:rPr>
          <w:rFonts w:asciiTheme="majorHAnsi" w:eastAsia="Calibri" w:hAnsiTheme="majorHAnsi" w:cs="Calibri"/>
        </w:rPr>
        <w:t>ractice</w:t>
      </w:r>
      <w:r w:rsidRPr="00246C3D">
        <w:rPr>
          <w:rFonts w:asciiTheme="majorHAnsi" w:eastAsia="Calibri" w:hAnsiTheme="majorHAnsi" w:cs="Calibri"/>
          <w:spacing w:val="-8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a</w:t>
      </w:r>
      <w:r w:rsidRPr="00246C3D">
        <w:rPr>
          <w:rFonts w:asciiTheme="majorHAnsi" w:eastAsia="Calibri" w:hAnsiTheme="majorHAnsi" w:cs="Calibri"/>
        </w:rPr>
        <w:t>cr</w:t>
      </w:r>
      <w:r w:rsidRPr="00246C3D">
        <w:rPr>
          <w:rFonts w:asciiTheme="majorHAnsi" w:eastAsia="Calibri" w:hAnsiTheme="majorHAnsi" w:cs="Calibri"/>
          <w:spacing w:val="3"/>
        </w:rPr>
        <w:t>o</w:t>
      </w:r>
      <w:r w:rsidRPr="00246C3D">
        <w:rPr>
          <w:rFonts w:asciiTheme="majorHAnsi" w:eastAsia="Calibri" w:hAnsiTheme="majorHAnsi" w:cs="Calibri"/>
          <w:spacing w:val="1"/>
        </w:rPr>
        <w:t>s</w:t>
      </w:r>
      <w:r w:rsidRPr="00246C3D">
        <w:rPr>
          <w:rFonts w:asciiTheme="majorHAnsi" w:eastAsia="Calibri" w:hAnsiTheme="majorHAnsi" w:cs="Calibri"/>
        </w:rPr>
        <w:t>s</w:t>
      </w:r>
      <w:r w:rsidRPr="00246C3D">
        <w:rPr>
          <w:rFonts w:asciiTheme="majorHAnsi" w:eastAsia="Calibri" w:hAnsiTheme="majorHAnsi" w:cs="Calibri"/>
          <w:spacing w:val="-6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a</w:t>
      </w:r>
      <w:r w:rsidRPr="00246C3D">
        <w:rPr>
          <w:rFonts w:asciiTheme="majorHAnsi" w:eastAsia="Calibri" w:hAnsiTheme="majorHAnsi" w:cs="Calibri"/>
        </w:rPr>
        <w:t>ll</w:t>
      </w:r>
      <w:r w:rsidRPr="00246C3D">
        <w:rPr>
          <w:rFonts w:asciiTheme="majorHAnsi" w:eastAsia="Calibri" w:hAnsiTheme="majorHAnsi" w:cs="Calibri"/>
          <w:spacing w:val="-2"/>
        </w:rPr>
        <w:t xml:space="preserve"> </w:t>
      </w:r>
      <w:r w:rsidRPr="00246C3D">
        <w:rPr>
          <w:rFonts w:asciiTheme="majorHAnsi" w:eastAsia="Calibri" w:hAnsiTheme="majorHAnsi" w:cs="Calibri"/>
        </w:rPr>
        <w:t>t</w:t>
      </w:r>
      <w:r w:rsidRPr="00246C3D">
        <w:rPr>
          <w:rFonts w:asciiTheme="majorHAnsi" w:eastAsia="Calibri" w:hAnsiTheme="majorHAnsi" w:cs="Calibri"/>
          <w:spacing w:val="1"/>
        </w:rPr>
        <w:t>h</w:t>
      </w:r>
      <w:r w:rsidRPr="00246C3D">
        <w:rPr>
          <w:rFonts w:asciiTheme="majorHAnsi" w:eastAsia="Calibri" w:hAnsiTheme="majorHAnsi" w:cs="Calibri"/>
        </w:rPr>
        <w:t xml:space="preserve">e </w:t>
      </w:r>
      <w:r w:rsidRPr="00246C3D">
        <w:rPr>
          <w:rFonts w:asciiTheme="majorHAnsi" w:eastAsia="Calibri" w:hAnsiTheme="majorHAnsi" w:cs="Calibri"/>
          <w:spacing w:val="1"/>
        </w:rPr>
        <w:t>bu</w:t>
      </w:r>
      <w:r w:rsidRPr="00246C3D">
        <w:rPr>
          <w:rFonts w:asciiTheme="majorHAnsi" w:eastAsia="Calibri" w:hAnsiTheme="majorHAnsi" w:cs="Calibri"/>
          <w:spacing w:val="-1"/>
        </w:rPr>
        <w:t>s</w:t>
      </w:r>
      <w:r w:rsidRPr="00246C3D">
        <w:rPr>
          <w:rFonts w:asciiTheme="majorHAnsi" w:eastAsia="Calibri" w:hAnsiTheme="majorHAnsi" w:cs="Calibri"/>
        </w:rPr>
        <w:t>i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  <w:spacing w:val="-1"/>
        </w:rPr>
        <w:t>e</w:t>
      </w:r>
      <w:r w:rsidRPr="00246C3D">
        <w:rPr>
          <w:rFonts w:asciiTheme="majorHAnsi" w:eastAsia="Calibri" w:hAnsiTheme="majorHAnsi" w:cs="Calibri"/>
          <w:spacing w:val="1"/>
        </w:rPr>
        <w:t>s</w:t>
      </w:r>
      <w:r w:rsidRPr="00246C3D">
        <w:rPr>
          <w:rFonts w:asciiTheme="majorHAnsi" w:eastAsia="Calibri" w:hAnsiTheme="majorHAnsi" w:cs="Calibri"/>
          <w:spacing w:val="-1"/>
        </w:rPr>
        <w:t>s</w:t>
      </w:r>
      <w:r w:rsidRPr="00246C3D">
        <w:rPr>
          <w:rFonts w:asciiTheme="majorHAnsi" w:eastAsia="Calibri" w:hAnsiTheme="majorHAnsi" w:cs="Calibri"/>
          <w:spacing w:val="1"/>
        </w:rPr>
        <w:t>e</w:t>
      </w:r>
      <w:r w:rsidRPr="00246C3D">
        <w:rPr>
          <w:rFonts w:asciiTheme="majorHAnsi" w:eastAsia="Calibri" w:hAnsiTheme="majorHAnsi" w:cs="Calibri"/>
          <w:spacing w:val="-1"/>
        </w:rPr>
        <w:t>s</w:t>
      </w:r>
      <w:r w:rsidRPr="00246C3D">
        <w:rPr>
          <w:rFonts w:asciiTheme="majorHAnsi" w:eastAsia="Calibri" w:hAnsiTheme="majorHAnsi" w:cs="Calibri"/>
        </w:rPr>
        <w:t>.</w:t>
      </w:r>
      <w:r w:rsidRPr="00246C3D">
        <w:rPr>
          <w:rFonts w:asciiTheme="majorHAnsi" w:eastAsia="Calibri" w:hAnsiTheme="majorHAnsi" w:cs="Calibri"/>
          <w:spacing w:val="-9"/>
        </w:rPr>
        <w:t xml:space="preserve"> </w:t>
      </w:r>
      <w:r w:rsidRPr="00246C3D">
        <w:rPr>
          <w:rFonts w:asciiTheme="majorHAnsi" w:eastAsia="Calibri" w:hAnsiTheme="majorHAnsi" w:cs="Calibri"/>
        </w:rPr>
        <w:t>R</w:t>
      </w:r>
      <w:r w:rsidRPr="00246C3D">
        <w:rPr>
          <w:rFonts w:asciiTheme="majorHAnsi" w:eastAsia="Calibri" w:hAnsiTheme="majorHAnsi" w:cs="Calibri"/>
          <w:spacing w:val="1"/>
        </w:rPr>
        <w:t>e</w:t>
      </w:r>
      <w:r w:rsidRPr="00246C3D">
        <w:rPr>
          <w:rFonts w:asciiTheme="majorHAnsi" w:eastAsia="Calibri" w:hAnsiTheme="majorHAnsi" w:cs="Calibri"/>
          <w:spacing w:val="-1"/>
        </w:rPr>
        <w:t>s</w:t>
      </w:r>
      <w:r w:rsidRPr="00246C3D">
        <w:rPr>
          <w:rFonts w:asciiTheme="majorHAnsi" w:eastAsia="Calibri" w:hAnsiTheme="majorHAnsi" w:cs="Calibri"/>
          <w:spacing w:val="1"/>
        </w:rPr>
        <w:t>p</w:t>
      </w:r>
      <w:r w:rsidRPr="00246C3D">
        <w:rPr>
          <w:rFonts w:asciiTheme="majorHAnsi" w:eastAsia="Calibri" w:hAnsiTheme="majorHAnsi" w:cs="Calibri"/>
        </w:rPr>
        <w:t>o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  <w:spacing w:val="-1"/>
        </w:rPr>
        <w:t>s</w:t>
      </w:r>
      <w:r w:rsidRPr="00246C3D">
        <w:rPr>
          <w:rFonts w:asciiTheme="majorHAnsi" w:eastAsia="Calibri" w:hAnsiTheme="majorHAnsi" w:cs="Calibri"/>
        </w:rPr>
        <w:t>i</w:t>
      </w:r>
      <w:r w:rsidRPr="00246C3D">
        <w:rPr>
          <w:rFonts w:asciiTheme="majorHAnsi" w:eastAsia="Calibri" w:hAnsiTheme="majorHAnsi" w:cs="Calibri"/>
          <w:spacing w:val="1"/>
        </w:rPr>
        <w:t>b</w:t>
      </w:r>
      <w:r w:rsidRPr="00246C3D">
        <w:rPr>
          <w:rFonts w:asciiTheme="majorHAnsi" w:eastAsia="Calibri" w:hAnsiTheme="majorHAnsi" w:cs="Calibri"/>
          <w:spacing w:val="2"/>
        </w:rPr>
        <w:t>l</w:t>
      </w:r>
      <w:r w:rsidRPr="00246C3D">
        <w:rPr>
          <w:rFonts w:asciiTheme="majorHAnsi" w:eastAsia="Calibri" w:hAnsiTheme="majorHAnsi" w:cs="Calibri"/>
        </w:rPr>
        <w:t>e</w:t>
      </w:r>
      <w:r w:rsidRPr="00246C3D">
        <w:rPr>
          <w:rFonts w:asciiTheme="majorHAnsi" w:eastAsia="Calibri" w:hAnsiTheme="majorHAnsi" w:cs="Calibri"/>
          <w:spacing w:val="-11"/>
        </w:rPr>
        <w:t xml:space="preserve"> </w:t>
      </w:r>
      <w:r w:rsidRPr="00246C3D">
        <w:rPr>
          <w:rFonts w:asciiTheme="majorHAnsi" w:eastAsia="Calibri" w:hAnsiTheme="majorHAnsi" w:cs="Calibri"/>
        </w:rPr>
        <w:t>for</w:t>
      </w:r>
      <w:r w:rsidRPr="00246C3D">
        <w:rPr>
          <w:rFonts w:asciiTheme="majorHAnsi" w:eastAsia="Calibri" w:hAnsiTheme="majorHAnsi" w:cs="Calibri"/>
          <w:spacing w:val="-1"/>
        </w:rPr>
        <w:t xml:space="preserve"> </w:t>
      </w:r>
      <w:r w:rsidRPr="00246C3D">
        <w:rPr>
          <w:rFonts w:asciiTheme="majorHAnsi" w:eastAsia="Calibri" w:hAnsiTheme="majorHAnsi" w:cs="Calibri"/>
          <w:spacing w:val="2"/>
        </w:rPr>
        <w:t>i</w:t>
      </w:r>
      <w:r w:rsidRPr="00246C3D">
        <w:rPr>
          <w:rFonts w:asciiTheme="majorHAnsi" w:eastAsia="Calibri" w:hAnsiTheme="majorHAnsi" w:cs="Calibri"/>
          <w:spacing w:val="-1"/>
        </w:rPr>
        <w:t>m</w:t>
      </w:r>
      <w:r w:rsidRPr="00246C3D">
        <w:rPr>
          <w:rFonts w:asciiTheme="majorHAnsi" w:eastAsia="Calibri" w:hAnsiTheme="majorHAnsi" w:cs="Calibri"/>
          <w:spacing w:val="1"/>
        </w:rPr>
        <w:t>p</w:t>
      </w:r>
      <w:r w:rsidRPr="00246C3D">
        <w:rPr>
          <w:rFonts w:asciiTheme="majorHAnsi" w:eastAsia="Calibri" w:hAnsiTheme="majorHAnsi" w:cs="Calibri"/>
        </w:rPr>
        <w:t>r</w:t>
      </w:r>
      <w:r w:rsidRPr="00246C3D">
        <w:rPr>
          <w:rFonts w:asciiTheme="majorHAnsi" w:eastAsia="Calibri" w:hAnsiTheme="majorHAnsi" w:cs="Calibri"/>
          <w:spacing w:val="1"/>
        </w:rPr>
        <w:t>o</w:t>
      </w:r>
      <w:r w:rsidRPr="00246C3D">
        <w:rPr>
          <w:rFonts w:asciiTheme="majorHAnsi" w:eastAsia="Calibri" w:hAnsiTheme="majorHAnsi" w:cs="Calibri"/>
          <w:spacing w:val="-1"/>
        </w:rPr>
        <w:t>v</w:t>
      </w:r>
      <w:r w:rsidRPr="00246C3D">
        <w:rPr>
          <w:rFonts w:asciiTheme="majorHAnsi" w:eastAsia="Calibri" w:hAnsiTheme="majorHAnsi" w:cs="Calibri"/>
        </w:rPr>
        <w:t>i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g</w:t>
      </w:r>
      <w:r w:rsidRPr="00246C3D">
        <w:rPr>
          <w:rFonts w:asciiTheme="majorHAnsi" w:eastAsia="Calibri" w:hAnsiTheme="majorHAnsi" w:cs="Calibri"/>
          <w:spacing w:val="-8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th</w:t>
      </w:r>
      <w:r w:rsidRPr="00246C3D">
        <w:rPr>
          <w:rFonts w:asciiTheme="majorHAnsi" w:eastAsia="Calibri" w:hAnsiTheme="majorHAnsi" w:cs="Calibri"/>
        </w:rPr>
        <w:t>e</w:t>
      </w:r>
      <w:r w:rsidRPr="00246C3D">
        <w:rPr>
          <w:rFonts w:asciiTheme="majorHAnsi" w:eastAsia="Calibri" w:hAnsiTheme="majorHAnsi" w:cs="Calibri"/>
          <w:spacing w:val="-4"/>
        </w:rPr>
        <w:t xml:space="preserve"> </w:t>
      </w:r>
      <w:r w:rsidRPr="00246C3D">
        <w:rPr>
          <w:rFonts w:asciiTheme="majorHAnsi" w:eastAsia="Calibri" w:hAnsiTheme="majorHAnsi" w:cs="Calibri"/>
        </w:rPr>
        <w:t>c</w:t>
      </w:r>
      <w:r w:rsidRPr="00246C3D">
        <w:rPr>
          <w:rFonts w:asciiTheme="majorHAnsi" w:eastAsia="Calibri" w:hAnsiTheme="majorHAnsi" w:cs="Calibri"/>
          <w:spacing w:val="3"/>
        </w:rPr>
        <w:t>o</w:t>
      </w:r>
      <w:r w:rsidRPr="00246C3D">
        <w:rPr>
          <w:rFonts w:asciiTheme="majorHAnsi" w:eastAsia="Calibri" w:hAnsiTheme="majorHAnsi" w:cs="Calibri"/>
          <w:spacing w:val="-1"/>
        </w:rPr>
        <w:t>m</w:t>
      </w:r>
      <w:r w:rsidRPr="00246C3D">
        <w:rPr>
          <w:rFonts w:asciiTheme="majorHAnsi" w:eastAsia="Calibri" w:hAnsiTheme="majorHAnsi" w:cs="Calibri"/>
          <w:spacing w:val="1"/>
        </w:rPr>
        <w:t>p</w:t>
      </w:r>
      <w:r w:rsidRPr="00246C3D">
        <w:rPr>
          <w:rFonts w:asciiTheme="majorHAnsi" w:eastAsia="Calibri" w:hAnsiTheme="majorHAnsi" w:cs="Calibri"/>
        </w:rPr>
        <w:t>a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i</w:t>
      </w:r>
      <w:r w:rsidRPr="00246C3D">
        <w:rPr>
          <w:rFonts w:asciiTheme="majorHAnsi" w:eastAsia="Calibri" w:hAnsiTheme="majorHAnsi" w:cs="Calibri"/>
          <w:spacing w:val="-1"/>
        </w:rPr>
        <w:t>e</w:t>
      </w:r>
      <w:r w:rsidRPr="00246C3D">
        <w:rPr>
          <w:rFonts w:asciiTheme="majorHAnsi" w:eastAsia="Calibri" w:hAnsiTheme="majorHAnsi" w:cs="Calibri"/>
        </w:rPr>
        <w:t>s</w:t>
      </w:r>
      <w:r w:rsidRPr="00246C3D">
        <w:rPr>
          <w:rFonts w:asciiTheme="majorHAnsi" w:eastAsia="Calibri" w:hAnsiTheme="majorHAnsi" w:cs="Calibri"/>
          <w:spacing w:val="-7"/>
        </w:rPr>
        <w:t xml:space="preserve"> </w:t>
      </w:r>
      <w:r w:rsidRPr="00246C3D">
        <w:rPr>
          <w:rFonts w:asciiTheme="majorHAnsi" w:eastAsia="Calibri" w:hAnsiTheme="majorHAnsi" w:cs="Calibri"/>
        </w:rPr>
        <w:t>ca</w:t>
      </w:r>
      <w:r w:rsidRPr="00246C3D">
        <w:rPr>
          <w:rFonts w:asciiTheme="majorHAnsi" w:eastAsia="Calibri" w:hAnsiTheme="majorHAnsi" w:cs="Calibri"/>
          <w:spacing w:val="-1"/>
        </w:rPr>
        <w:t>s</w:t>
      </w:r>
      <w:r w:rsidRPr="00246C3D">
        <w:rPr>
          <w:rFonts w:asciiTheme="majorHAnsi" w:eastAsia="Calibri" w:hAnsiTheme="majorHAnsi" w:cs="Calibri"/>
        </w:rPr>
        <w:t>h</w:t>
      </w:r>
      <w:r w:rsidRPr="00246C3D">
        <w:rPr>
          <w:rFonts w:asciiTheme="majorHAnsi" w:eastAsia="Calibri" w:hAnsiTheme="majorHAnsi" w:cs="Calibri"/>
          <w:spacing w:val="-1"/>
        </w:rPr>
        <w:t xml:space="preserve"> </w:t>
      </w:r>
      <w:r w:rsidRPr="00246C3D">
        <w:rPr>
          <w:rFonts w:asciiTheme="majorHAnsi" w:eastAsia="Calibri" w:hAnsiTheme="majorHAnsi" w:cs="Calibri"/>
        </w:rPr>
        <w:t>flow</w:t>
      </w:r>
      <w:r w:rsidRPr="00246C3D">
        <w:rPr>
          <w:rFonts w:asciiTheme="majorHAnsi" w:eastAsia="Calibri" w:hAnsiTheme="majorHAnsi" w:cs="Calibri"/>
          <w:spacing w:val="-5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an</w:t>
      </w:r>
      <w:r w:rsidRPr="00246C3D">
        <w:rPr>
          <w:rFonts w:asciiTheme="majorHAnsi" w:eastAsia="Calibri" w:hAnsiTheme="majorHAnsi" w:cs="Calibri"/>
        </w:rPr>
        <w:t>d</w:t>
      </w:r>
      <w:r w:rsidRPr="00246C3D">
        <w:rPr>
          <w:rFonts w:asciiTheme="majorHAnsi" w:eastAsia="Calibri" w:hAnsiTheme="majorHAnsi" w:cs="Calibri"/>
          <w:spacing w:val="-2"/>
        </w:rPr>
        <w:t xml:space="preserve"> </w:t>
      </w:r>
      <w:r w:rsidRPr="00246C3D">
        <w:rPr>
          <w:rFonts w:asciiTheme="majorHAnsi" w:eastAsia="Calibri" w:hAnsiTheme="majorHAnsi" w:cs="Calibri"/>
        </w:rPr>
        <w:t>r</w:t>
      </w:r>
      <w:r w:rsidRPr="00246C3D">
        <w:rPr>
          <w:rFonts w:asciiTheme="majorHAnsi" w:eastAsia="Calibri" w:hAnsiTheme="majorHAnsi" w:cs="Calibri"/>
          <w:spacing w:val="-1"/>
        </w:rPr>
        <w:t>e</w:t>
      </w:r>
      <w:r w:rsidRPr="00246C3D">
        <w:rPr>
          <w:rFonts w:asciiTheme="majorHAnsi" w:eastAsia="Calibri" w:hAnsiTheme="majorHAnsi" w:cs="Calibri"/>
          <w:spacing w:val="1"/>
        </w:rPr>
        <w:t>du</w:t>
      </w:r>
      <w:r w:rsidRPr="00246C3D">
        <w:rPr>
          <w:rFonts w:asciiTheme="majorHAnsi" w:eastAsia="Calibri" w:hAnsiTheme="majorHAnsi" w:cs="Calibri"/>
        </w:rPr>
        <w:t>cing</w:t>
      </w:r>
      <w:r w:rsidRPr="00246C3D">
        <w:rPr>
          <w:rFonts w:asciiTheme="majorHAnsi" w:eastAsia="Calibri" w:hAnsiTheme="majorHAnsi" w:cs="Calibri"/>
          <w:spacing w:val="-6"/>
        </w:rPr>
        <w:t xml:space="preserve"> </w:t>
      </w:r>
      <w:r w:rsidRPr="00246C3D">
        <w:rPr>
          <w:rFonts w:asciiTheme="majorHAnsi" w:eastAsia="Calibri" w:hAnsiTheme="majorHAnsi" w:cs="Calibri"/>
        </w:rPr>
        <w:t>its</w:t>
      </w:r>
      <w:r w:rsidRPr="00246C3D">
        <w:rPr>
          <w:rFonts w:asciiTheme="majorHAnsi" w:eastAsia="Calibri" w:hAnsiTheme="majorHAnsi" w:cs="Calibri"/>
          <w:spacing w:val="-3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a</w:t>
      </w:r>
      <w:r w:rsidRPr="00246C3D">
        <w:rPr>
          <w:rFonts w:asciiTheme="majorHAnsi" w:eastAsia="Calibri" w:hAnsiTheme="majorHAnsi" w:cs="Calibri"/>
        </w:rPr>
        <w:t>rrea</w:t>
      </w:r>
      <w:r w:rsidRPr="00246C3D">
        <w:rPr>
          <w:rFonts w:asciiTheme="majorHAnsi" w:eastAsia="Calibri" w:hAnsiTheme="majorHAnsi" w:cs="Calibri"/>
          <w:spacing w:val="3"/>
        </w:rPr>
        <w:t>r</w:t>
      </w:r>
      <w:r w:rsidRPr="00246C3D">
        <w:rPr>
          <w:rFonts w:asciiTheme="majorHAnsi" w:eastAsia="Calibri" w:hAnsiTheme="majorHAnsi" w:cs="Calibri"/>
        </w:rPr>
        <w:t>s</w:t>
      </w:r>
      <w:r w:rsidRPr="00246C3D">
        <w:rPr>
          <w:rFonts w:asciiTheme="majorHAnsi" w:eastAsia="Calibri" w:hAnsiTheme="majorHAnsi" w:cs="Calibri"/>
          <w:spacing w:val="-4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b</w:t>
      </w:r>
      <w:r w:rsidRPr="00246C3D">
        <w:rPr>
          <w:rFonts w:asciiTheme="majorHAnsi" w:eastAsia="Calibri" w:hAnsiTheme="majorHAnsi" w:cs="Calibri"/>
        </w:rPr>
        <w:t>y ke</w:t>
      </w:r>
      <w:r w:rsidRPr="00246C3D">
        <w:rPr>
          <w:rFonts w:asciiTheme="majorHAnsi" w:eastAsia="Calibri" w:hAnsiTheme="majorHAnsi" w:cs="Calibri"/>
          <w:spacing w:val="-1"/>
        </w:rPr>
        <w:t>e</w:t>
      </w:r>
      <w:r w:rsidRPr="00246C3D">
        <w:rPr>
          <w:rFonts w:asciiTheme="majorHAnsi" w:eastAsia="Calibri" w:hAnsiTheme="majorHAnsi" w:cs="Calibri"/>
          <w:spacing w:val="1"/>
        </w:rPr>
        <w:t>p</w:t>
      </w:r>
      <w:r w:rsidRPr="00246C3D">
        <w:rPr>
          <w:rFonts w:asciiTheme="majorHAnsi" w:eastAsia="Calibri" w:hAnsiTheme="majorHAnsi" w:cs="Calibri"/>
        </w:rPr>
        <w:t>i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g</w:t>
      </w:r>
      <w:r w:rsidRPr="00246C3D">
        <w:rPr>
          <w:rFonts w:asciiTheme="majorHAnsi" w:eastAsia="Calibri" w:hAnsiTheme="majorHAnsi" w:cs="Calibri"/>
          <w:spacing w:val="-6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a</w:t>
      </w:r>
      <w:r w:rsidRPr="00246C3D">
        <w:rPr>
          <w:rFonts w:asciiTheme="majorHAnsi" w:eastAsia="Calibri" w:hAnsiTheme="majorHAnsi" w:cs="Calibri"/>
        </w:rPr>
        <w:t>ccur</w:t>
      </w:r>
      <w:r w:rsidRPr="00246C3D">
        <w:rPr>
          <w:rFonts w:asciiTheme="majorHAnsi" w:eastAsia="Calibri" w:hAnsiTheme="majorHAnsi" w:cs="Calibri"/>
          <w:spacing w:val="1"/>
        </w:rPr>
        <w:t>a</w:t>
      </w:r>
      <w:r w:rsidRPr="00246C3D">
        <w:rPr>
          <w:rFonts w:asciiTheme="majorHAnsi" w:eastAsia="Calibri" w:hAnsiTheme="majorHAnsi" w:cs="Calibri"/>
        </w:rPr>
        <w:t>te</w:t>
      </w:r>
      <w:r w:rsidRPr="00246C3D">
        <w:rPr>
          <w:rFonts w:asciiTheme="majorHAnsi" w:eastAsia="Calibri" w:hAnsiTheme="majorHAnsi" w:cs="Calibri"/>
          <w:spacing w:val="-7"/>
        </w:rPr>
        <w:t xml:space="preserve"> </w:t>
      </w:r>
      <w:r w:rsidRPr="00246C3D">
        <w:rPr>
          <w:rFonts w:asciiTheme="majorHAnsi" w:eastAsia="Calibri" w:hAnsiTheme="majorHAnsi" w:cs="Calibri"/>
        </w:rPr>
        <w:t>r</w:t>
      </w:r>
      <w:r w:rsidRPr="00246C3D">
        <w:rPr>
          <w:rFonts w:asciiTheme="majorHAnsi" w:eastAsia="Calibri" w:hAnsiTheme="majorHAnsi" w:cs="Calibri"/>
          <w:spacing w:val="2"/>
        </w:rPr>
        <w:t>e</w:t>
      </w:r>
      <w:r w:rsidRPr="00246C3D">
        <w:rPr>
          <w:rFonts w:asciiTheme="majorHAnsi" w:eastAsia="Calibri" w:hAnsiTheme="majorHAnsi" w:cs="Calibri"/>
        </w:rPr>
        <w:t>cor</w:t>
      </w:r>
      <w:r w:rsidRPr="00246C3D">
        <w:rPr>
          <w:rFonts w:asciiTheme="majorHAnsi" w:eastAsia="Calibri" w:hAnsiTheme="majorHAnsi" w:cs="Calibri"/>
          <w:spacing w:val="1"/>
        </w:rPr>
        <w:t>d</w:t>
      </w:r>
      <w:r w:rsidRPr="00246C3D">
        <w:rPr>
          <w:rFonts w:asciiTheme="majorHAnsi" w:eastAsia="Calibri" w:hAnsiTheme="majorHAnsi" w:cs="Calibri"/>
        </w:rPr>
        <w:t>s</w:t>
      </w:r>
      <w:r w:rsidRPr="00246C3D">
        <w:rPr>
          <w:rFonts w:asciiTheme="majorHAnsi" w:eastAsia="Calibri" w:hAnsiTheme="majorHAnsi" w:cs="Calibri"/>
          <w:spacing w:val="-7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an</w:t>
      </w:r>
      <w:r w:rsidRPr="00246C3D">
        <w:rPr>
          <w:rFonts w:asciiTheme="majorHAnsi" w:eastAsia="Calibri" w:hAnsiTheme="majorHAnsi" w:cs="Calibri"/>
        </w:rPr>
        <w:t>d</w:t>
      </w:r>
      <w:r w:rsidRPr="00246C3D">
        <w:rPr>
          <w:rFonts w:asciiTheme="majorHAnsi" w:eastAsia="Calibri" w:hAnsiTheme="majorHAnsi" w:cs="Calibri"/>
          <w:spacing w:val="-2"/>
        </w:rPr>
        <w:t xml:space="preserve"> </w:t>
      </w:r>
      <w:r w:rsidRPr="00246C3D">
        <w:rPr>
          <w:rFonts w:asciiTheme="majorHAnsi" w:eastAsia="Calibri" w:hAnsiTheme="majorHAnsi" w:cs="Calibri"/>
        </w:rPr>
        <w:t>e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  <w:spacing w:val="-1"/>
        </w:rPr>
        <w:t>s</w:t>
      </w:r>
      <w:r w:rsidRPr="00246C3D">
        <w:rPr>
          <w:rFonts w:asciiTheme="majorHAnsi" w:eastAsia="Calibri" w:hAnsiTheme="majorHAnsi" w:cs="Calibri"/>
          <w:spacing w:val="1"/>
        </w:rPr>
        <w:t>u</w:t>
      </w:r>
      <w:r w:rsidRPr="00246C3D">
        <w:rPr>
          <w:rFonts w:asciiTheme="majorHAnsi" w:eastAsia="Calibri" w:hAnsiTheme="majorHAnsi" w:cs="Calibri"/>
        </w:rPr>
        <w:t>ri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g</w:t>
      </w:r>
      <w:r w:rsidRPr="00246C3D">
        <w:rPr>
          <w:rFonts w:asciiTheme="majorHAnsi" w:eastAsia="Calibri" w:hAnsiTheme="majorHAnsi" w:cs="Calibri"/>
          <w:spacing w:val="-7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p</w:t>
      </w:r>
      <w:r w:rsidRPr="00246C3D">
        <w:rPr>
          <w:rFonts w:asciiTheme="majorHAnsi" w:eastAsia="Calibri" w:hAnsiTheme="majorHAnsi" w:cs="Calibri"/>
        </w:rPr>
        <w:t>a</w:t>
      </w:r>
      <w:r w:rsidRPr="00246C3D">
        <w:rPr>
          <w:rFonts w:asciiTheme="majorHAnsi" w:eastAsia="Calibri" w:hAnsiTheme="majorHAnsi" w:cs="Calibri"/>
          <w:spacing w:val="1"/>
        </w:rPr>
        <w:t>y</w:t>
      </w:r>
      <w:r w:rsidRPr="00246C3D">
        <w:rPr>
          <w:rFonts w:asciiTheme="majorHAnsi" w:eastAsia="Calibri" w:hAnsiTheme="majorHAnsi" w:cs="Calibri"/>
          <w:spacing w:val="-1"/>
        </w:rPr>
        <w:t>me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ts</w:t>
      </w:r>
      <w:r w:rsidRPr="00246C3D">
        <w:rPr>
          <w:rFonts w:asciiTheme="majorHAnsi" w:eastAsia="Calibri" w:hAnsiTheme="majorHAnsi" w:cs="Calibri"/>
          <w:spacing w:val="-9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a</w:t>
      </w:r>
      <w:r w:rsidRPr="00246C3D">
        <w:rPr>
          <w:rFonts w:asciiTheme="majorHAnsi" w:eastAsia="Calibri" w:hAnsiTheme="majorHAnsi" w:cs="Calibri"/>
          <w:spacing w:val="2"/>
        </w:rPr>
        <w:t>r</w:t>
      </w:r>
      <w:r w:rsidRPr="00246C3D">
        <w:rPr>
          <w:rFonts w:asciiTheme="majorHAnsi" w:eastAsia="Calibri" w:hAnsiTheme="majorHAnsi" w:cs="Calibri"/>
        </w:rPr>
        <w:t>e</w:t>
      </w:r>
      <w:r w:rsidRPr="00246C3D">
        <w:rPr>
          <w:rFonts w:asciiTheme="majorHAnsi" w:eastAsia="Calibri" w:hAnsiTheme="majorHAnsi" w:cs="Calibri"/>
          <w:spacing w:val="-4"/>
        </w:rPr>
        <w:t xml:space="preserve"> </w:t>
      </w:r>
      <w:r w:rsidRPr="00246C3D">
        <w:rPr>
          <w:rFonts w:asciiTheme="majorHAnsi" w:eastAsia="Calibri" w:hAnsiTheme="majorHAnsi" w:cs="Calibri"/>
        </w:rPr>
        <w:t>r</w:t>
      </w:r>
      <w:r w:rsidRPr="00246C3D">
        <w:rPr>
          <w:rFonts w:asciiTheme="majorHAnsi" w:eastAsia="Calibri" w:hAnsiTheme="majorHAnsi" w:cs="Calibri"/>
          <w:spacing w:val="-1"/>
        </w:rPr>
        <w:t>e</w:t>
      </w:r>
      <w:r w:rsidRPr="00246C3D">
        <w:rPr>
          <w:rFonts w:asciiTheme="majorHAnsi" w:eastAsia="Calibri" w:hAnsiTheme="majorHAnsi" w:cs="Calibri"/>
          <w:spacing w:val="2"/>
        </w:rPr>
        <w:t>c</w:t>
      </w:r>
      <w:r w:rsidRPr="00246C3D">
        <w:rPr>
          <w:rFonts w:asciiTheme="majorHAnsi" w:eastAsia="Calibri" w:hAnsiTheme="majorHAnsi" w:cs="Calibri"/>
          <w:spacing w:val="-1"/>
        </w:rPr>
        <w:t>e</w:t>
      </w:r>
      <w:r w:rsidRPr="00246C3D">
        <w:rPr>
          <w:rFonts w:asciiTheme="majorHAnsi" w:eastAsia="Calibri" w:hAnsiTheme="majorHAnsi" w:cs="Calibri"/>
          <w:spacing w:val="2"/>
        </w:rPr>
        <w:t>i</w:t>
      </w:r>
      <w:r w:rsidRPr="00246C3D">
        <w:rPr>
          <w:rFonts w:asciiTheme="majorHAnsi" w:eastAsia="Calibri" w:hAnsiTheme="majorHAnsi" w:cs="Calibri"/>
          <w:spacing w:val="1"/>
        </w:rPr>
        <w:t>v</w:t>
      </w:r>
      <w:r w:rsidRPr="00246C3D">
        <w:rPr>
          <w:rFonts w:asciiTheme="majorHAnsi" w:eastAsia="Calibri" w:hAnsiTheme="majorHAnsi" w:cs="Calibri"/>
          <w:spacing w:val="-1"/>
        </w:rPr>
        <w:t>e</w:t>
      </w:r>
      <w:r w:rsidRPr="00246C3D">
        <w:rPr>
          <w:rFonts w:asciiTheme="majorHAnsi" w:eastAsia="Calibri" w:hAnsiTheme="majorHAnsi" w:cs="Calibri"/>
        </w:rPr>
        <w:t>d</w:t>
      </w:r>
      <w:r w:rsidRPr="00246C3D">
        <w:rPr>
          <w:rFonts w:asciiTheme="majorHAnsi" w:eastAsia="Calibri" w:hAnsiTheme="majorHAnsi" w:cs="Calibri"/>
          <w:spacing w:val="-6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o</w:t>
      </w:r>
      <w:r w:rsidRPr="00246C3D">
        <w:rPr>
          <w:rFonts w:asciiTheme="majorHAnsi" w:eastAsia="Calibri" w:hAnsiTheme="majorHAnsi" w:cs="Calibri"/>
        </w:rPr>
        <w:t>n</w:t>
      </w:r>
      <w:r w:rsidRPr="00246C3D">
        <w:rPr>
          <w:rFonts w:asciiTheme="majorHAnsi" w:eastAsia="Calibri" w:hAnsiTheme="majorHAnsi" w:cs="Calibri"/>
          <w:spacing w:val="-1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t</w:t>
      </w:r>
      <w:r w:rsidRPr="00246C3D">
        <w:rPr>
          <w:rFonts w:asciiTheme="majorHAnsi" w:eastAsia="Calibri" w:hAnsiTheme="majorHAnsi" w:cs="Calibri"/>
        </w:rPr>
        <w:t>i</w:t>
      </w:r>
      <w:r w:rsidRPr="00246C3D">
        <w:rPr>
          <w:rFonts w:asciiTheme="majorHAnsi" w:eastAsia="Calibri" w:hAnsiTheme="majorHAnsi" w:cs="Calibri"/>
          <w:spacing w:val="-1"/>
        </w:rPr>
        <w:t>me</w:t>
      </w:r>
      <w:r w:rsidRPr="00246C3D">
        <w:rPr>
          <w:rFonts w:asciiTheme="majorHAnsi" w:eastAsia="Calibri" w:hAnsiTheme="majorHAnsi" w:cs="Calibri"/>
        </w:rPr>
        <w:t>.</w:t>
      </w:r>
    </w:p>
    <w:p w14:paraId="21D9CD2B" w14:textId="77777777" w:rsidR="00C2739D" w:rsidRPr="00246C3D" w:rsidRDefault="00C2739D">
      <w:pPr>
        <w:spacing w:before="7" w:line="140" w:lineRule="exact"/>
        <w:rPr>
          <w:rFonts w:asciiTheme="majorHAnsi" w:hAnsiTheme="majorHAnsi"/>
        </w:rPr>
      </w:pPr>
    </w:p>
    <w:p w14:paraId="3BA0A344" w14:textId="77777777" w:rsidR="00C2739D" w:rsidRPr="00246C3D" w:rsidRDefault="00246C3D">
      <w:pPr>
        <w:ind w:left="2199"/>
        <w:rPr>
          <w:rFonts w:asciiTheme="majorHAnsi" w:eastAsia="Calibri" w:hAnsiTheme="majorHAnsi" w:cs="Calibri"/>
        </w:rPr>
      </w:pPr>
      <w:r w:rsidRPr="00246C3D">
        <w:rPr>
          <w:rFonts w:asciiTheme="majorHAnsi" w:eastAsia="Segoe MDL2 Assets" w:hAnsiTheme="majorHAnsi" w:cs="Segoe MDL2 Assets"/>
          <w:w w:val="45"/>
        </w:rPr>
        <w:t xml:space="preserve">         </w:t>
      </w:r>
      <w:r w:rsidRPr="00246C3D">
        <w:rPr>
          <w:rFonts w:asciiTheme="majorHAnsi" w:eastAsia="Segoe MDL2 Assets" w:hAnsiTheme="majorHAnsi" w:cs="Segoe MDL2 Assets"/>
          <w:spacing w:val="22"/>
          <w:w w:val="45"/>
        </w:rPr>
        <w:t xml:space="preserve"> </w:t>
      </w:r>
      <w:r w:rsidRPr="00246C3D">
        <w:rPr>
          <w:rFonts w:asciiTheme="majorHAnsi" w:eastAsia="Calibri" w:hAnsiTheme="majorHAnsi" w:cs="Calibri"/>
        </w:rPr>
        <w:t>In</w:t>
      </w:r>
      <w:r w:rsidRPr="00246C3D">
        <w:rPr>
          <w:rFonts w:asciiTheme="majorHAnsi" w:eastAsia="Calibri" w:hAnsiTheme="majorHAnsi" w:cs="Calibri"/>
          <w:spacing w:val="-1"/>
        </w:rPr>
        <w:t xml:space="preserve"> </w:t>
      </w:r>
      <w:r w:rsidRPr="00246C3D">
        <w:rPr>
          <w:rFonts w:asciiTheme="majorHAnsi" w:eastAsia="Calibri" w:hAnsiTheme="majorHAnsi" w:cs="Calibri"/>
        </w:rPr>
        <w:t>c</w:t>
      </w:r>
      <w:r w:rsidRPr="00246C3D">
        <w:rPr>
          <w:rFonts w:asciiTheme="majorHAnsi" w:eastAsia="Calibri" w:hAnsiTheme="majorHAnsi" w:cs="Calibri"/>
          <w:spacing w:val="1"/>
        </w:rPr>
        <w:t>h</w:t>
      </w:r>
      <w:r w:rsidRPr="00246C3D">
        <w:rPr>
          <w:rFonts w:asciiTheme="majorHAnsi" w:eastAsia="Calibri" w:hAnsiTheme="majorHAnsi" w:cs="Calibri"/>
        </w:rPr>
        <w:t>arge</w:t>
      </w:r>
      <w:r w:rsidRPr="00246C3D">
        <w:rPr>
          <w:rFonts w:asciiTheme="majorHAnsi" w:eastAsia="Calibri" w:hAnsiTheme="majorHAnsi" w:cs="Calibri"/>
          <w:spacing w:val="-6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o</w:t>
      </w:r>
      <w:r w:rsidRPr="00246C3D">
        <w:rPr>
          <w:rFonts w:asciiTheme="majorHAnsi" w:eastAsia="Calibri" w:hAnsiTheme="majorHAnsi" w:cs="Calibri"/>
        </w:rPr>
        <w:t>f</w:t>
      </w:r>
      <w:r w:rsidRPr="00246C3D">
        <w:rPr>
          <w:rFonts w:asciiTheme="majorHAnsi" w:eastAsia="Calibri" w:hAnsiTheme="majorHAnsi" w:cs="Calibri"/>
          <w:spacing w:val="-3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m</w:t>
      </w:r>
      <w:r w:rsidRPr="00246C3D">
        <w:rPr>
          <w:rFonts w:asciiTheme="majorHAnsi" w:eastAsia="Calibri" w:hAnsiTheme="majorHAnsi" w:cs="Calibri"/>
        </w:rPr>
        <w:t>a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a</w:t>
      </w:r>
      <w:r w:rsidRPr="00246C3D">
        <w:rPr>
          <w:rFonts w:asciiTheme="majorHAnsi" w:eastAsia="Calibri" w:hAnsiTheme="majorHAnsi" w:cs="Calibri"/>
          <w:spacing w:val="1"/>
        </w:rPr>
        <w:t>g</w:t>
      </w:r>
      <w:r w:rsidRPr="00246C3D">
        <w:rPr>
          <w:rFonts w:asciiTheme="majorHAnsi" w:eastAsia="Calibri" w:hAnsiTheme="majorHAnsi" w:cs="Calibri"/>
        </w:rPr>
        <w:t>i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g</w:t>
      </w:r>
      <w:r w:rsidRPr="00246C3D">
        <w:rPr>
          <w:rFonts w:asciiTheme="majorHAnsi" w:eastAsia="Calibri" w:hAnsiTheme="majorHAnsi" w:cs="Calibri"/>
          <w:spacing w:val="-8"/>
        </w:rPr>
        <w:t xml:space="preserve"> </w:t>
      </w:r>
      <w:r w:rsidRPr="00246C3D">
        <w:rPr>
          <w:rFonts w:asciiTheme="majorHAnsi" w:eastAsia="Calibri" w:hAnsiTheme="majorHAnsi" w:cs="Calibri"/>
        </w:rPr>
        <w:t>a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d</w:t>
      </w:r>
      <w:r w:rsidRPr="00246C3D">
        <w:rPr>
          <w:rFonts w:asciiTheme="majorHAnsi" w:eastAsia="Calibri" w:hAnsiTheme="majorHAnsi" w:cs="Calibri"/>
          <w:spacing w:val="-2"/>
        </w:rPr>
        <w:t xml:space="preserve"> </w:t>
      </w:r>
      <w:r w:rsidRPr="00246C3D">
        <w:rPr>
          <w:rFonts w:asciiTheme="majorHAnsi" w:eastAsia="Calibri" w:hAnsiTheme="majorHAnsi" w:cs="Calibri"/>
        </w:rPr>
        <w:t>s</w:t>
      </w:r>
      <w:r w:rsidRPr="00246C3D">
        <w:rPr>
          <w:rFonts w:asciiTheme="majorHAnsi" w:eastAsia="Calibri" w:hAnsiTheme="majorHAnsi" w:cs="Calibri"/>
          <w:spacing w:val="3"/>
        </w:rPr>
        <w:t>u</w:t>
      </w:r>
      <w:r w:rsidRPr="00246C3D">
        <w:rPr>
          <w:rFonts w:asciiTheme="majorHAnsi" w:eastAsia="Calibri" w:hAnsiTheme="majorHAnsi" w:cs="Calibri"/>
          <w:spacing w:val="1"/>
        </w:rPr>
        <w:t>pp</w:t>
      </w:r>
      <w:r w:rsidRPr="00246C3D">
        <w:rPr>
          <w:rFonts w:asciiTheme="majorHAnsi" w:eastAsia="Calibri" w:hAnsiTheme="majorHAnsi" w:cs="Calibri"/>
        </w:rPr>
        <w:t>or</w:t>
      </w:r>
      <w:r w:rsidRPr="00246C3D">
        <w:rPr>
          <w:rFonts w:asciiTheme="majorHAnsi" w:eastAsia="Calibri" w:hAnsiTheme="majorHAnsi" w:cs="Calibri"/>
          <w:spacing w:val="2"/>
        </w:rPr>
        <w:t>t</w:t>
      </w:r>
      <w:r w:rsidRPr="00246C3D">
        <w:rPr>
          <w:rFonts w:asciiTheme="majorHAnsi" w:eastAsia="Calibri" w:hAnsiTheme="majorHAnsi" w:cs="Calibri"/>
        </w:rPr>
        <w:t>i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g</w:t>
      </w:r>
      <w:r w:rsidRPr="00246C3D">
        <w:rPr>
          <w:rFonts w:asciiTheme="majorHAnsi" w:eastAsia="Calibri" w:hAnsiTheme="majorHAnsi" w:cs="Calibri"/>
          <w:spacing w:val="-9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th</w:t>
      </w:r>
      <w:r w:rsidRPr="00246C3D">
        <w:rPr>
          <w:rFonts w:asciiTheme="majorHAnsi" w:eastAsia="Calibri" w:hAnsiTheme="majorHAnsi" w:cs="Calibri"/>
        </w:rPr>
        <w:t>e</w:t>
      </w:r>
      <w:r w:rsidRPr="00246C3D">
        <w:rPr>
          <w:rFonts w:asciiTheme="majorHAnsi" w:eastAsia="Calibri" w:hAnsiTheme="majorHAnsi" w:cs="Calibri"/>
          <w:spacing w:val="-2"/>
        </w:rPr>
        <w:t xml:space="preserve"> </w:t>
      </w:r>
      <w:r w:rsidRPr="00246C3D">
        <w:rPr>
          <w:rFonts w:asciiTheme="majorHAnsi" w:eastAsia="Calibri" w:hAnsiTheme="majorHAnsi" w:cs="Calibri"/>
        </w:rPr>
        <w:t>l</w:t>
      </w:r>
      <w:r w:rsidRPr="00246C3D">
        <w:rPr>
          <w:rFonts w:asciiTheme="majorHAnsi" w:eastAsia="Calibri" w:hAnsiTheme="majorHAnsi" w:cs="Calibri"/>
          <w:spacing w:val="-1"/>
        </w:rPr>
        <w:t>e</w:t>
      </w:r>
      <w:r w:rsidRPr="00246C3D">
        <w:rPr>
          <w:rFonts w:asciiTheme="majorHAnsi" w:eastAsia="Calibri" w:hAnsiTheme="majorHAnsi" w:cs="Calibri"/>
          <w:spacing w:val="1"/>
        </w:rPr>
        <w:t>d</w:t>
      </w:r>
      <w:r w:rsidRPr="00246C3D">
        <w:rPr>
          <w:rFonts w:asciiTheme="majorHAnsi" w:eastAsia="Calibri" w:hAnsiTheme="majorHAnsi" w:cs="Calibri"/>
        </w:rPr>
        <w:t>g</w:t>
      </w:r>
      <w:r w:rsidRPr="00246C3D">
        <w:rPr>
          <w:rFonts w:asciiTheme="majorHAnsi" w:eastAsia="Calibri" w:hAnsiTheme="majorHAnsi" w:cs="Calibri"/>
          <w:spacing w:val="-1"/>
        </w:rPr>
        <w:t>e</w:t>
      </w:r>
      <w:r w:rsidRPr="00246C3D">
        <w:rPr>
          <w:rFonts w:asciiTheme="majorHAnsi" w:eastAsia="Calibri" w:hAnsiTheme="majorHAnsi" w:cs="Calibri"/>
        </w:rPr>
        <w:t>r</w:t>
      </w:r>
      <w:r w:rsidRPr="00246C3D">
        <w:rPr>
          <w:rFonts w:asciiTheme="majorHAnsi" w:eastAsia="Calibri" w:hAnsiTheme="majorHAnsi" w:cs="Calibri"/>
          <w:spacing w:val="-5"/>
        </w:rPr>
        <w:t xml:space="preserve"> </w:t>
      </w:r>
      <w:r w:rsidRPr="00246C3D">
        <w:rPr>
          <w:rFonts w:asciiTheme="majorHAnsi" w:eastAsia="Calibri" w:hAnsiTheme="majorHAnsi" w:cs="Calibri"/>
        </w:rPr>
        <w:t>team.</w:t>
      </w:r>
    </w:p>
    <w:p w14:paraId="1CA44DD5" w14:textId="77777777" w:rsidR="00C2739D" w:rsidRPr="00246C3D" w:rsidRDefault="00246C3D">
      <w:pPr>
        <w:spacing w:before="4"/>
        <w:ind w:left="2199"/>
        <w:rPr>
          <w:rFonts w:asciiTheme="majorHAnsi" w:eastAsia="Calibri" w:hAnsiTheme="majorHAnsi" w:cs="Calibri"/>
        </w:rPr>
      </w:pPr>
      <w:r w:rsidRPr="00246C3D">
        <w:rPr>
          <w:rFonts w:asciiTheme="majorHAnsi" w:eastAsia="Segoe MDL2 Assets" w:hAnsiTheme="majorHAnsi" w:cs="Segoe MDL2 Assets"/>
          <w:w w:val="45"/>
        </w:rPr>
        <w:t xml:space="preserve">         </w:t>
      </w:r>
      <w:r w:rsidRPr="00246C3D">
        <w:rPr>
          <w:rFonts w:asciiTheme="majorHAnsi" w:eastAsia="Segoe MDL2 Assets" w:hAnsiTheme="majorHAnsi" w:cs="Segoe MDL2 Assets"/>
          <w:spacing w:val="22"/>
          <w:w w:val="45"/>
        </w:rPr>
        <w:t xml:space="preserve"> </w:t>
      </w:r>
      <w:r w:rsidRPr="00246C3D">
        <w:rPr>
          <w:rFonts w:asciiTheme="majorHAnsi" w:eastAsia="Calibri" w:hAnsiTheme="majorHAnsi" w:cs="Calibri"/>
        </w:rPr>
        <w:t>Pr</w:t>
      </w:r>
      <w:r w:rsidRPr="00246C3D">
        <w:rPr>
          <w:rFonts w:asciiTheme="majorHAnsi" w:eastAsia="Calibri" w:hAnsiTheme="majorHAnsi" w:cs="Calibri"/>
          <w:spacing w:val="1"/>
        </w:rPr>
        <w:t>o</w:t>
      </w:r>
      <w:r w:rsidRPr="00246C3D">
        <w:rPr>
          <w:rFonts w:asciiTheme="majorHAnsi" w:eastAsia="Calibri" w:hAnsiTheme="majorHAnsi" w:cs="Calibri"/>
          <w:spacing w:val="-1"/>
        </w:rPr>
        <w:t>v</w:t>
      </w:r>
      <w:r w:rsidRPr="00246C3D">
        <w:rPr>
          <w:rFonts w:asciiTheme="majorHAnsi" w:eastAsia="Calibri" w:hAnsiTheme="majorHAnsi" w:cs="Calibri"/>
        </w:rPr>
        <w:t>i</w:t>
      </w:r>
      <w:r w:rsidRPr="00246C3D">
        <w:rPr>
          <w:rFonts w:asciiTheme="majorHAnsi" w:eastAsia="Calibri" w:hAnsiTheme="majorHAnsi" w:cs="Calibri"/>
          <w:spacing w:val="1"/>
        </w:rPr>
        <w:t>d</w:t>
      </w:r>
      <w:r w:rsidRPr="00246C3D">
        <w:rPr>
          <w:rFonts w:asciiTheme="majorHAnsi" w:eastAsia="Calibri" w:hAnsiTheme="majorHAnsi" w:cs="Calibri"/>
        </w:rPr>
        <w:t>i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g</w:t>
      </w:r>
      <w:r w:rsidRPr="00246C3D">
        <w:rPr>
          <w:rFonts w:asciiTheme="majorHAnsi" w:eastAsia="Calibri" w:hAnsiTheme="majorHAnsi" w:cs="Calibri"/>
          <w:spacing w:val="-7"/>
        </w:rPr>
        <w:t xml:space="preserve"> </w:t>
      </w:r>
      <w:r w:rsidRPr="00246C3D">
        <w:rPr>
          <w:rFonts w:asciiTheme="majorHAnsi" w:eastAsia="Calibri" w:hAnsiTheme="majorHAnsi" w:cs="Calibri"/>
        </w:rPr>
        <w:t>acc</w:t>
      </w:r>
      <w:r w:rsidRPr="00246C3D">
        <w:rPr>
          <w:rFonts w:asciiTheme="majorHAnsi" w:eastAsia="Calibri" w:hAnsiTheme="majorHAnsi" w:cs="Calibri"/>
          <w:spacing w:val="1"/>
        </w:rPr>
        <w:t>u</w:t>
      </w:r>
      <w:r w:rsidRPr="00246C3D">
        <w:rPr>
          <w:rFonts w:asciiTheme="majorHAnsi" w:eastAsia="Calibri" w:hAnsiTheme="majorHAnsi" w:cs="Calibri"/>
        </w:rPr>
        <w:t>rate</w:t>
      </w:r>
      <w:r w:rsidRPr="00246C3D">
        <w:rPr>
          <w:rFonts w:asciiTheme="majorHAnsi" w:eastAsia="Calibri" w:hAnsiTheme="majorHAnsi" w:cs="Calibri"/>
          <w:spacing w:val="-7"/>
        </w:rPr>
        <w:t xml:space="preserve"> </w:t>
      </w:r>
      <w:r w:rsidRPr="00246C3D">
        <w:rPr>
          <w:rFonts w:asciiTheme="majorHAnsi" w:eastAsia="Calibri" w:hAnsiTheme="majorHAnsi" w:cs="Calibri"/>
          <w:spacing w:val="2"/>
        </w:rPr>
        <w:t>f</w:t>
      </w:r>
      <w:r w:rsidRPr="00246C3D">
        <w:rPr>
          <w:rFonts w:asciiTheme="majorHAnsi" w:eastAsia="Calibri" w:hAnsiTheme="majorHAnsi" w:cs="Calibri"/>
        </w:rPr>
        <w:t>i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a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cial</w:t>
      </w:r>
      <w:r w:rsidRPr="00246C3D">
        <w:rPr>
          <w:rFonts w:asciiTheme="majorHAnsi" w:eastAsia="Calibri" w:hAnsiTheme="majorHAnsi" w:cs="Calibri"/>
          <w:spacing w:val="-7"/>
        </w:rPr>
        <w:t xml:space="preserve"> </w:t>
      </w:r>
      <w:r w:rsidRPr="00246C3D">
        <w:rPr>
          <w:rFonts w:asciiTheme="majorHAnsi" w:eastAsia="Calibri" w:hAnsiTheme="majorHAnsi" w:cs="Calibri"/>
        </w:rPr>
        <w:t>i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  <w:spacing w:val="-1"/>
        </w:rPr>
        <w:t>f</w:t>
      </w:r>
      <w:r w:rsidRPr="00246C3D">
        <w:rPr>
          <w:rFonts w:asciiTheme="majorHAnsi" w:eastAsia="Calibri" w:hAnsiTheme="majorHAnsi" w:cs="Calibri"/>
        </w:rPr>
        <w:t>orma</w:t>
      </w:r>
      <w:r w:rsidRPr="00246C3D">
        <w:rPr>
          <w:rFonts w:asciiTheme="majorHAnsi" w:eastAsia="Calibri" w:hAnsiTheme="majorHAnsi" w:cs="Calibri"/>
          <w:spacing w:val="1"/>
        </w:rPr>
        <w:t>t</w:t>
      </w:r>
      <w:r w:rsidRPr="00246C3D">
        <w:rPr>
          <w:rFonts w:asciiTheme="majorHAnsi" w:eastAsia="Calibri" w:hAnsiTheme="majorHAnsi" w:cs="Calibri"/>
        </w:rPr>
        <w:t>ion</w:t>
      </w:r>
      <w:r w:rsidRPr="00246C3D">
        <w:rPr>
          <w:rFonts w:asciiTheme="majorHAnsi" w:eastAsia="Calibri" w:hAnsiTheme="majorHAnsi" w:cs="Calibri"/>
          <w:spacing w:val="-9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t</w:t>
      </w:r>
      <w:r w:rsidRPr="00246C3D">
        <w:rPr>
          <w:rFonts w:asciiTheme="majorHAnsi" w:eastAsia="Calibri" w:hAnsiTheme="majorHAnsi" w:cs="Calibri"/>
        </w:rPr>
        <w:t>o</w:t>
      </w:r>
      <w:r w:rsidRPr="00246C3D">
        <w:rPr>
          <w:rFonts w:asciiTheme="majorHAnsi" w:eastAsia="Calibri" w:hAnsiTheme="majorHAnsi" w:cs="Calibri"/>
          <w:spacing w:val="-2"/>
        </w:rPr>
        <w:t xml:space="preserve"> </w:t>
      </w:r>
      <w:r w:rsidRPr="00246C3D">
        <w:rPr>
          <w:rFonts w:asciiTheme="majorHAnsi" w:eastAsia="Calibri" w:hAnsiTheme="majorHAnsi" w:cs="Calibri"/>
        </w:rPr>
        <w:t>c</w:t>
      </w:r>
      <w:r w:rsidRPr="00246C3D">
        <w:rPr>
          <w:rFonts w:asciiTheme="majorHAnsi" w:eastAsia="Calibri" w:hAnsiTheme="majorHAnsi" w:cs="Calibri"/>
          <w:spacing w:val="1"/>
        </w:rPr>
        <w:t>o</w:t>
      </w:r>
      <w:r w:rsidRPr="00246C3D">
        <w:rPr>
          <w:rFonts w:asciiTheme="majorHAnsi" w:eastAsia="Calibri" w:hAnsiTheme="majorHAnsi" w:cs="Calibri"/>
        </w:rPr>
        <w:t>ll</w:t>
      </w:r>
      <w:r w:rsidRPr="00246C3D">
        <w:rPr>
          <w:rFonts w:asciiTheme="majorHAnsi" w:eastAsia="Calibri" w:hAnsiTheme="majorHAnsi" w:cs="Calibri"/>
          <w:spacing w:val="-1"/>
        </w:rPr>
        <w:t>e</w:t>
      </w:r>
      <w:r w:rsidRPr="00246C3D">
        <w:rPr>
          <w:rFonts w:asciiTheme="majorHAnsi" w:eastAsia="Calibri" w:hAnsiTheme="majorHAnsi" w:cs="Calibri"/>
        </w:rPr>
        <w:t>ag</w:t>
      </w:r>
      <w:r w:rsidRPr="00246C3D">
        <w:rPr>
          <w:rFonts w:asciiTheme="majorHAnsi" w:eastAsia="Calibri" w:hAnsiTheme="majorHAnsi" w:cs="Calibri"/>
          <w:spacing w:val="4"/>
        </w:rPr>
        <w:t>u</w:t>
      </w:r>
      <w:r w:rsidRPr="00246C3D">
        <w:rPr>
          <w:rFonts w:asciiTheme="majorHAnsi" w:eastAsia="Calibri" w:hAnsiTheme="majorHAnsi" w:cs="Calibri"/>
          <w:spacing w:val="-1"/>
        </w:rPr>
        <w:t>e</w:t>
      </w:r>
      <w:r w:rsidRPr="00246C3D">
        <w:rPr>
          <w:rFonts w:asciiTheme="majorHAnsi" w:eastAsia="Calibri" w:hAnsiTheme="majorHAnsi" w:cs="Calibri"/>
        </w:rPr>
        <w:t>s</w:t>
      </w:r>
      <w:r w:rsidRPr="00246C3D">
        <w:rPr>
          <w:rFonts w:asciiTheme="majorHAnsi" w:eastAsia="Calibri" w:hAnsiTheme="majorHAnsi" w:cs="Calibri"/>
          <w:spacing w:val="-10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an</w:t>
      </w:r>
      <w:r w:rsidRPr="00246C3D">
        <w:rPr>
          <w:rFonts w:asciiTheme="majorHAnsi" w:eastAsia="Calibri" w:hAnsiTheme="majorHAnsi" w:cs="Calibri"/>
        </w:rPr>
        <w:t>d</w:t>
      </w:r>
      <w:r w:rsidRPr="00246C3D">
        <w:rPr>
          <w:rFonts w:asciiTheme="majorHAnsi" w:eastAsia="Calibri" w:hAnsiTheme="majorHAnsi" w:cs="Calibri"/>
          <w:spacing w:val="-2"/>
        </w:rPr>
        <w:t xml:space="preserve"> </w:t>
      </w:r>
      <w:r w:rsidRPr="00246C3D">
        <w:rPr>
          <w:rFonts w:asciiTheme="majorHAnsi" w:eastAsia="Calibri" w:hAnsiTheme="majorHAnsi" w:cs="Calibri"/>
          <w:spacing w:val="2"/>
        </w:rPr>
        <w:t>s</w:t>
      </w:r>
      <w:r w:rsidRPr="00246C3D">
        <w:rPr>
          <w:rFonts w:asciiTheme="majorHAnsi" w:eastAsia="Calibri" w:hAnsiTheme="majorHAnsi" w:cs="Calibri"/>
          <w:spacing w:val="-1"/>
        </w:rPr>
        <w:t>e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ior</w:t>
      </w:r>
      <w:r w:rsidRPr="00246C3D">
        <w:rPr>
          <w:rFonts w:asciiTheme="majorHAnsi" w:eastAsia="Calibri" w:hAnsiTheme="majorHAnsi" w:cs="Calibri"/>
          <w:spacing w:val="-4"/>
        </w:rPr>
        <w:t xml:space="preserve"> </w:t>
      </w:r>
      <w:r w:rsidRPr="00246C3D">
        <w:rPr>
          <w:rFonts w:asciiTheme="majorHAnsi" w:eastAsia="Calibri" w:hAnsiTheme="majorHAnsi" w:cs="Calibri"/>
          <w:spacing w:val="-1"/>
        </w:rPr>
        <w:t>m</w:t>
      </w:r>
      <w:r w:rsidRPr="00246C3D">
        <w:rPr>
          <w:rFonts w:asciiTheme="majorHAnsi" w:eastAsia="Calibri" w:hAnsiTheme="majorHAnsi" w:cs="Calibri"/>
        </w:rPr>
        <w:t>a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age</w:t>
      </w:r>
      <w:r w:rsidRPr="00246C3D">
        <w:rPr>
          <w:rFonts w:asciiTheme="majorHAnsi" w:eastAsia="Calibri" w:hAnsiTheme="majorHAnsi" w:cs="Calibri"/>
          <w:spacing w:val="2"/>
        </w:rPr>
        <w:t>r</w:t>
      </w:r>
      <w:r w:rsidRPr="00246C3D">
        <w:rPr>
          <w:rFonts w:asciiTheme="majorHAnsi" w:eastAsia="Calibri" w:hAnsiTheme="majorHAnsi" w:cs="Calibri"/>
        </w:rPr>
        <w:t>s</w:t>
      </w:r>
    </w:p>
    <w:p w14:paraId="664AADF5" w14:textId="77777777" w:rsidR="00C2739D" w:rsidRPr="00246C3D" w:rsidRDefault="00246C3D">
      <w:pPr>
        <w:spacing w:before="4"/>
        <w:ind w:left="2199"/>
        <w:rPr>
          <w:rFonts w:asciiTheme="majorHAnsi" w:eastAsia="Calibri" w:hAnsiTheme="majorHAnsi" w:cs="Calibri"/>
        </w:rPr>
      </w:pPr>
      <w:r w:rsidRPr="00246C3D">
        <w:rPr>
          <w:rFonts w:asciiTheme="majorHAnsi" w:eastAsia="Segoe MDL2 Assets" w:hAnsiTheme="majorHAnsi" w:cs="Segoe MDL2 Assets"/>
          <w:w w:val="45"/>
        </w:rPr>
        <w:t xml:space="preserve">         </w:t>
      </w:r>
      <w:r w:rsidRPr="00246C3D">
        <w:rPr>
          <w:rFonts w:asciiTheme="majorHAnsi" w:eastAsia="Segoe MDL2 Assets" w:hAnsiTheme="majorHAnsi" w:cs="Segoe MDL2 Assets"/>
          <w:spacing w:val="22"/>
          <w:w w:val="45"/>
        </w:rPr>
        <w:t xml:space="preserve"> </w:t>
      </w:r>
      <w:r w:rsidRPr="00246C3D">
        <w:rPr>
          <w:rFonts w:asciiTheme="majorHAnsi" w:eastAsia="Calibri" w:hAnsiTheme="majorHAnsi" w:cs="Calibri"/>
        </w:rPr>
        <w:t>I</w:t>
      </w:r>
      <w:r w:rsidRPr="00246C3D">
        <w:rPr>
          <w:rFonts w:asciiTheme="majorHAnsi" w:eastAsia="Calibri" w:hAnsiTheme="majorHAnsi" w:cs="Calibri"/>
          <w:spacing w:val="1"/>
        </w:rPr>
        <w:t>d</w:t>
      </w:r>
      <w:r w:rsidRPr="00246C3D">
        <w:rPr>
          <w:rFonts w:asciiTheme="majorHAnsi" w:eastAsia="Calibri" w:hAnsiTheme="majorHAnsi" w:cs="Calibri"/>
          <w:spacing w:val="-1"/>
        </w:rPr>
        <w:t>e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tifyi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g</w:t>
      </w:r>
      <w:r w:rsidRPr="00246C3D">
        <w:rPr>
          <w:rFonts w:asciiTheme="majorHAnsi" w:eastAsia="Calibri" w:hAnsiTheme="majorHAnsi" w:cs="Calibri"/>
          <w:spacing w:val="-9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a</w:t>
      </w:r>
      <w:r w:rsidRPr="00246C3D">
        <w:rPr>
          <w:rFonts w:asciiTheme="majorHAnsi" w:eastAsia="Calibri" w:hAnsiTheme="majorHAnsi" w:cs="Calibri"/>
        </w:rPr>
        <w:t>r</w:t>
      </w:r>
      <w:r w:rsidRPr="00246C3D">
        <w:rPr>
          <w:rFonts w:asciiTheme="majorHAnsi" w:eastAsia="Calibri" w:hAnsiTheme="majorHAnsi" w:cs="Calibri"/>
          <w:spacing w:val="-1"/>
        </w:rPr>
        <w:t>e</w:t>
      </w:r>
      <w:r w:rsidRPr="00246C3D">
        <w:rPr>
          <w:rFonts w:asciiTheme="majorHAnsi" w:eastAsia="Calibri" w:hAnsiTheme="majorHAnsi" w:cs="Calibri"/>
        </w:rPr>
        <w:t>as</w:t>
      </w:r>
      <w:r w:rsidRPr="00246C3D">
        <w:rPr>
          <w:rFonts w:asciiTheme="majorHAnsi" w:eastAsia="Calibri" w:hAnsiTheme="majorHAnsi" w:cs="Calibri"/>
          <w:spacing w:val="-4"/>
        </w:rPr>
        <w:t xml:space="preserve"> </w:t>
      </w:r>
      <w:r w:rsidRPr="00246C3D">
        <w:rPr>
          <w:rFonts w:asciiTheme="majorHAnsi" w:eastAsia="Calibri" w:hAnsiTheme="majorHAnsi" w:cs="Calibri"/>
          <w:spacing w:val="-1"/>
        </w:rPr>
        <w:t>f</w:t>
      </w:r>
      <w:r w:rsidRPr="00246C3D">
        <w:rPr>
          <w:rFonts w:asciiTheme="majorHAnsi" w:eastAsia="Calibri" w:hAnsiTheme="majorHAnsi" w:cs="Calibri"/>
        </w:rPr>
        <w:t>or</w:t>
      </w:r>
      <w:r w:rsidRPr="00246C3D">
        <w:rPr>
          <w:rFonts w:asciiTheme="majorHAnsi" w:eastAsia="Calibri" w:hAnsiTheme="majorHAnsi" w:cs="Calibri"/>
          <w:spacing w:val="1"/>
        </w:rPr>
        <w:t xml:space="preserve"> </w:t>
      </w:r>
      <w:r w:rsidRPr="00246C3D">
        <w:rPr>
          <w:rFonts w:asciiTheme="majorHAnsi" w:eastAsia="Calibri" w:hAnsiTheme="majorHAnsi" w:cs="Calibri"/>
        </w:rPr>
        <w:t>co</w:t>
      </w:r>
      <w:r w:rsidRPr="00246C3D">
        <w:rPr>
          <w:rFonts w:asciiTheme="majorHAnsi" w:eastAsia="Calibri" w:hAnsiTheme="majorHAnsi" w:cs="Calibri"/>
          <w:spacing w:val="-1"/>
        </w:rPr>
        <w:t>s</w:t>
      </w:r>
      <w:r w:rsidRPr="00246C3D">
        <w:rPr>
          <w:rFonts w:asciiTheme="majorHAnsi" w:eastAsia="Calibri" w:hAnsiTheme="majorHAnsi" w:cs="Calibri"/>
        </w:rPr>
        <w:t>t</w:t>
      </w:r>
      <w:r w:rsidRPr="00246C3D">
        <w:rPr>
          <w:rFonts w:asciiTheme="majorHAnsi" w:eastAsia="Calibri" w:hAnsiTheme="majorHAnsi" w:cs="Calibri"/>
          <w:spacing w:val="-2"/>
        </w:rPr>
        <w:t xml:space="preserve"> </w:t>
      </w:r>
      <w:r w:rsidRPr="00246C3D">
        <w:rPr>
          <w:rFonts w:asciiTheme="majorHAnsi" w:eastAsia="Calibri" w:hAnsiTheme="majorHAnsi" w:cs="Calibri"/>
        </w:rPr>
        <w:t>c</w:t>
      </w:r>
      <w:r w:rsidRPr="00246C3D">
        <w:rPr>
          <w:rFonts w:asciiTheme="majorHAnsi" w:eastAsia="Calibri" w:hAnsiTheme="majorHAnsi" w:cs="Calibri"/>
          <w:spacing w:val="1"/>
        </w:rPr>
        <w:t>u</w:t>
      </w:r>
      <w:r w:rsidRPr="00246C3D">
        <w:rPr>
          <w:rFonts w:asciiTheme="majorHAnsi" w:eastAsia="Calibri" w:hAnsiTheme="majorHAnsi" w:cs="Calibri"/>
        </w:rPr>
        <w:t>t</w:t>
      </w:r>
      <w:r w:rsidRPr="00246C3D">
        <w:rPr>
          <w:rFonts w:asciiTheme="majorHAnsi" w:eastAsia="Calibri" w:hAnsiTheme="majorHAnsi" w:cs="Calibri"/>
          <w:spacing w:val="1"/>
        </w:rPr>
        <w:t>t</w:t>
      </w:r>
      <w:r w:rsidRPr="00246C3D">
        <w:rPr>
          <w:rFonts w:asciiTheme="majorHAnsi" w:eastAsia="Calibri" w:hAnsiTheme="majorHAnsi" w:cs="Calibri"/>
          <w:spacing w:val="2"/>
        </w:rPr>
        <w:t>i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g</w:t>
      </w:r>
      <w:r w:rsidRPr="00246C3D">
        <w:rPr>
          <w:rFonts w:asciiTheme="majorHAnsi" w:eastAsia="Calibri" w:hAnsiTheme="majorHAnsi" w:cs="Calibri"/>
          <w:spacing w:val="-6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an</w:t>
      </w:r>
      <w:r w:rsidRPr="00246C3D">
        <w:rPr>
          <w:rFonts w:asciiTheme="majorHAnsi" w:eastAsia="Calibri" w:hAnsiTheme="majorHAnsi" w:cs="Calibri"/>
        </w:rPr>
        <w:t>d</w:t>
      </w:r>
      <w:r w:rsidRPr="00246C3D">
        <w:rPr>
          <w:rFonts w:asciiTheme="majorHAnsi" w:eastAsia="Calibri" w:hAnsiTheme="majorHAnsi" w:cs="Calibri"/>
          <w:spacing w:val="-2"/>
        </w:rPr>
        <w:t xml:space="preserve"> </w:t>
      </w:r>
      <w:r w:rsidRPr="00246C3D">
        <w:rPr>
          <w:rFonts w:asciiTheme="majorHAnsi" w:eastAsia="Calibri" w:hAnsiTheme="majorHAnsi" w:cs="Calibri"/>
        </w:rPr>
        <w:t>impr</w:t>
      </w:r>
      <w:r w:rsidRPr="00246C3D">
        <w:rPr>
          <w:rFonts w:asciiTheme="majorHAnsi" w:eastAsia="Calibri" w:hAnsiTheme="majorHAnsi" w:cs="Calibri"/>
          <w:spacing w:val="1"/>
        </w:rPr>
        <w:t>o</w:t>
      </w:r>
      <w:r w:rsidRPr="00246C3D">
        <w:rPr>
          <w:rFonts w:asciiTheme="majorHAnsi" w:eastAsia="Calibri" w:hAnsiTheme="majorHAnsi" w:cs="Calibri"/>
          <w:spacing w:val="-1"/>
        </w:rPr>
        <w:t>ve</w:t>
      </w:r>
      <w:r w:rsidRPr="00246C3D">
        <w:rPr>
          <w:rFonts w:asciiTheme="majorHAnsi" w:eastAsia="Calibri" w:hAnsiTheme="majorHAnsi" w:cs="Calibri"/>
          <w:spacing w:val="1"/>
        </w:rPr>
        <w:t>m</w:t>
      </w:r>
      <w:r w:rsidRPr="00246C3D">
        <w:rPr>
          <w:rFonts w:asciiTheme="majorHAnsi" w:eastAsia="Calibri" w:hAnsiTheme="majorHAnsi" w:cs="Calibri"/>
          <w:spacing w:val="-1"/>
        </w:rPr>
        <w:t>e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t.</w:t>
      </w:r>
    </w:p>
    <w:p w14:paraId="5A007814" w14:textId="77777777" w:rsidR="00C2739D" w:rsidRPr="00246C3D" w:rsidRDefault="00246C3D">
      <w:pPr>
        <w:spacing w:before="5"/>
        <w:ind w:left="2199"/>
        <w:rPr>
          <w:rFonts w:asciiTheme="majorHAnsi" w:eastAsia="Calibri" w:hAnsiTheme="majorHAnsi" w:cs="Calibri"/>
        </w:rPr>
      </w:pPr>
      <w:r w:rsidRPr="00246C3D">
        <w:rPr>
          <w:rFonts w:asciiTheme="majorHAnsi" w:eastAsia="Segoe MDL2 Assets" w:hAnsiTheme="majorHAnsi" w:cs="Segoe MDL2 Assets"/>
          <w:w w:val="45"/>
        </w:rPr>
        <w:t xml:space="preserve">         </w:t>
      </w:r>
      <w:r w:rsidRPr="00246C3D">
        <w:rPr>
          <w:rFonts w:asciiTheme="majorHAnsi" w:eastAsia="Segoe MDL2 Assets" w:hAnsiTheme="majorHAnsi" w:cs="Segoe MDL2 Assets"/>
          <w:spacing w:val="22"/>
          <w:w w:val="45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En</w:t>
      </w:r>
      <w:r w:rsidRPr="00246C3D">
        <w:rPr>
          <w:rFonts w:asciiTheme="majorHAnsi" w:eastAsia="Calibri" w:hAnsiTheme="majorHAnsi" w:cs="Calibri"/>
          <w:spacing w:val="-1"/>
        </w:rPr>
        <w:t>s</w:t>
      </w:r>
      <w:r w:rsidRPr="00246C3D">
        <w:rPr>
          <w:rFonts w:asciiTheme="majorHAnsi" w:eastAsia="Calibri" w:hAnsiTheme="majorHAnsi" w:cs="Calibri"/>
          <w:spacing w:val="1"/>
        </w:rPr>
        <w:t>ur</w:t>
      </w:r>
      <w:r w:rsidRPr="00246C3D">
        <w:rPr>
          <w:rFonts w:asciiTheme="majorHAnsi" w:eastAsia="Calibri" w:hAnsiTheme="majorHAnsi" w:cs="Calibri"/>
        </w:rPr>
        <w:t>i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g</w:t>
      </w:r>
      <w:r w:rsidRPr="00246C3D">
        <w:rPr>
          <w:rFonts w:asciiTheme="majorHAnsi" w:eastAsia="Calibri" w:hAnsiTheme="majorHAnsi" w:cs="Calibri"/>
          <w:spacing w:val="-6"/>
        </w:rPr>
        <w:t xml:space="preserve"> </w:t>
      </w:r>
      <w:r w:rsidRPr="00246C3D">
        <w:rPr>
          <w:rFonts w:asciiTheme="majorHAnsi" w:eastAsia="Calibri" w:hAnsiTheme="majorHAnsi" w:cs="Calibri"/>
        </w:rPr>
        <w:t>t</w:t>
      </w:r>
      <w:r w:rsidRPr="00246C3D">
        <w:rPr>
          <w:rFonts w:asciiTheme="majorHAnsi" w:eastAsia="Calibri" w:hAnsiTheme="majorHAnsi" w:cs="Calibri"/>
          <w:spacing w:val="1"/>
        </w:rPr>
        <w:t>h</w:t>
      </w:r>
      <w:r w:rsidRPr="00246C3D">
        <w:rPr>
          <w:rFonts w:asciiTheme="majorHAnsi" w:eastAsia="Calibri" w:hAnsiTheme="majorHAnsi" w:cs="Calibri"/>
        </w:rPr>
        <w:t>at</w:t>
      </w:r>
      <w:r w:rsidRPr="00246C3D">
        <w:rPr>
          <w:rFonts w:asciiTheme="majorHAnsi" w:eastAsia="Calibri" w:hAnsiTheme="majorHAnsi" w:cs="Calibri"/>
          <w:spacing w:val="-2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a</w:t>
      </w:r>
      <w:r w:rsidRPr="00246C3D">
        <w:rPr>
          <w:rFonts w:asciiTheme="majorHAnsi" w:eastAsia="Calibri" w:hAnsiTheme="majorHAnsi" w:cs="Calibri"/>
        </w:rPr>
        <w:t>ll</w:t>
      </w:r>
      <w:r w:rsidRPr="00246C3D">
        <w:rPr>
          <w:rFonts w:asciiTheme="majorHAnsi" w:eastAsia="Calibri" w:hAnsiTheme="majorHAnsi" w:cs="Calibri"/>
          <w:spacing w:val="-2"/>
        </w:rPr>
        <w:t xml:space="preserve"> </w:t>
      </w:r>
      <w:r w:rsidRPr="00246C3D">
        <w:rPr>
          <w:rFonts w:asciiTheme="majorHAnsi" w:eastAsia="Calibri" w:hAnsiTheme="majorHAnsi" w:cs="Calibri"/>
          <w:spacing w:val="-1"/>
        </w:rPr>
        <w:t>f</w:t>
      </w:r>
      <w:r w:rsidRPr="00246C3D">
        <w:rPr>
          <w:rFonts w:asciiTheme="majorHAnsi" w:eastAsia="Calibri" w:hAnsiTheme="majorHAnsi" w:cs="Calibri"/>
        </w:rPr>
        <w:t>i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a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cial</w:t>
      </w:r>
      <w:r w:rsidRPr="00246C3D">
        <w:rPr>
          <w:rFonts w:asciiTheme="majorHAnsi" w:eastAsia="Calibri" w:hAnsiTheme="majorHAnsi" w:cs="Calibri"/>
          <w:spacing w:val="-7"/>
        </w:rPr>
        <w:t xml:space="preserve"> </w:t>
      </w:r>
      <w:r w:rsidRPr="00246C3D">
        <w:rPr>
          <w:rFonts w:asciiTheme="majorHAnsi" w:eastAsia="Calibri" w:hAnsiTheme="majorHAnsi" w:cs="Calibri"/>
        </w:rPr>
        <w:t>c</w:t>
      </w:r>
      <w:r w:rsidRPr="00246C3D">
        <w:rPr>
          <w:rFonts w:asciiTheme="majorHAnsi" w:eastAsia="Calibri" w:hAnsiTheme="majorHAnsi" w:cs="Calibri"/>
          <w:spacing w:val="1"/>
        </w:rPr>
        <w:t>on</w:t>
      </w:r>
      <w:r w:rsidRPr="00246C3D">
        <w:rPr>
          <w:rFonts w:asciiTheme="majorHAnsi" w:eastAsia="Calibri" w:hAnsiTheme="majorHAnsi" w:cs="Calibri"/>
          <w:spacing w:val="-2"/>
        </w:rPr>
        <w:t>t</w:t>
      </w:r>
      <w:r w:rsidRPr="00246C3D">
        <w:rPr>
          <w:rFonts w:asciiTheme="majorHAnsi" w:eastAsia="Calibri" w:hAnsiTheme="majorHAnsi" w:cs="Calibri"/>
        </w:rPr>
        <w:t>r</w:t>
      </w:r>
      <w:r w:rsidRPr="00246C3D">
        <w:rPr>
          <w:rFonts w:asciiTheme="majorHAnsi" w:eastAsia="Calibri" w:hAnsiTheme="majorHAnsi" w:cs="Calibri"/>
          <w:spacing w:val="1"/>
        </w:rPr>
        <w:t>o</w:t>
      </w:r>
      <w:r w:rsidRPr="00246C3D">
        <w:rPr>
          <w:rFonts w:asciiTheme="majorHAnsi" w:eastAsia="Calibri" w:hAnsiTheme="majorHAnsi" w:cs="Calibri"/>
        </w:rPr>
        <w:t>ls</w:t>
      </w:r>
      <w:r w:rsidRPr="00246C3D">
        <w:rPr>
          <w:rFonts w:asciiTheme="majorHAnsi" w:eastAsia="Calibri" w:hAnsiTheme="majorHAnsi" w:cs="Calibri"/>
          <w:spacing w:val="-8"/>
        </w:rPr>
        <w:t xml:space="preserve"> </w:t>
      </w:r>
      <w:r w:rsidRPr="00246C3D">
        <w:rPr>
          <w:rFonts w:asciiTheme="majorHAnsi" w:eastAsia="Calibri" w:hAnsiTheme="majorHAnsi" w:cs="Calibri"/>
        </w:rPr>
        <w:t>for</w:t>
      </w:r>
      <w:r w:rsidRPr="00246C3D">
        <w:rPr>
          <w:rFonts w:asciiTheme="majorHAnsi" w:eastAsia="Calibri" w:hAnsiTheme="majorHAnsi" w:cs="Calibri"/>
          <w:spacing w:val="-1"/>
        </w:rPr>
        <w:t xml:space="preserve"> </w:t>
      </w:r>
      <w:r w:rsidRPr="00246C3D">
        <w:rPr>
          <w:rFonts w:asciiTheme="majorHAnsi" w:eastAsia="Calibri" w:hAnsiTheme="majorHAnsi" w:cs="Calibri"/>
        </w:rPr>
        <w:t>t</w:t>
      </w:r>
      <w:r w:rsidRPr="00246C3D">
        <w:rPr>
          <w:rFonts w:asciiTheme="majorHAnsi" w:eastAsia="Calibri" w:hAnsiTheme="majorHAnsi" w:cs="Calibri"/>
          <w:spacing w:val="1"/>
        </w:rPr>
        <w:t>h</w:t>
      </w:r>
      <w:r w:rsidRPr="00246C3D">
        <w:rPr>
          <w:rFonts w:asciiTheme="majorHAnsi" w:eastAsia="Calibri" w:hAnsiTheme="majorHAnsi" w:cs="Calibri"/>
        </w:rPr>
        <w:t>e</w:t>
      </w:r>
      <w:r w:rsidRPr="00246C3D">
        <w:rPr>
          <w:rFonts w:asciiTheme="majorHAnsi" w:eastAsia="Calibri" w:hAnsiTheme="majorHAnsi" w:cs="Calibri"/>
          <w:spacing w:val="-4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d</w:t>
      </w:r>
      <w:r w:rsidRPr="00246C3D">
        <w:rPr>
          <w:rFonts w:asciiTheme="majorHAnsi" w:eastAsia="Calibri" w:hAnsiTheme="majorHAnsi" w:cs="Calibri"/>
        </w:rPr>
        <w:t>i</w:t>
      </w:r>
      <w:r w:rsidRPr="00246C3D">
        <w:rPr>
          <w:rFonts w:asciiTheme="majorHAnsi" w:eastAsia="Calibri" w:hAnsiTheme="majorHAnsi" w:cs="Calibri"/>
          <w:spacing w:val="1"/>
        </w:rPr>
        <w:t>v</w:t>
      </w:r>
      <w:r w:rsidRPr="00246C3D">
        <w:rPr>
          <w:rFonts w:asciiTheme="majorHAnsi" w:eastAsia="Calibri" w:hAnsiTheme="majorHAnsi" w:cs="Calibri"/>
        </w:rPr>
        <w:t>i</w:t>
      </w:r>
      <w:r w:rsidRPr="00246C3D">
        <w:rPr>
          <w:rFonts w:asciiTheme="majorHAnsi" w:eastAsia="Calibri" w:hAnsiTheme="majorHAnsi" w:cs="Calibri"/>
          <w:spacing w:val="-1"/>
        </w:rPr>
        <w:t>s</w:t>
      </w:r>
      <w:r w:rsidRPr="00246C3D">
        <w:rPr>
          <w:rFonts w:asciiTheme="majorHAnsi" w:eastAsia="Calibri" w:hAnsiTheme="majorHAnsi" w:cs="Calibri"/>
        </w:rPr>
        <w:t>ion</w:t>
      </w:r>
      <w:r w:rsidRPr="00246C3D">
        <w:rPr>
          <w:rFonts w:asciiTheme="majorHAnsi" w:eastAsia="Calibri" w:hAnsiTheme="majorHAnsi" w:cs="Calibri"/>
          <w:spacing w:val="-5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a</w:t>
      </w:r>
      <w:r w:rsidRPr="00246C3D">
        <w:rPr>
          <w:rFonts w:asciiTheme="majorHAnsi" w:eastAsia="Calibri" w:hAnsiTheme="majorHAnsi" w:cs="Calibri"/>
        </w:rPr>
        <w:t>re</w:t>
      </w:r>
      <w:r w:rsidRPr="00246C3D">
        <w:rPr>
          <w:rFonts w:asciiTheme="majorHAnsi" w:eastAsia="Calibri" w:hAnsiTheme="majorHAnsi" w:cs="Calibri"/>
          <w:spacing w:val="-1"/>
        </w:rPr>
        <w:t xml:space="preserve"> me</w:t>
      </w:r>
      <w:r w:rsidRPr="00246C3D">
        <w:rPr>
          <w:rFonts w:asciiTheme="majorHAnsi" w:eastAsia="Calibri" w:hAnsiTheme="majorHAnsi" w:cs="Calibri"/>
        </w:rPr>
        <w:t>t</w:t>
      </w:r>
      <w:r w:rsidRPr="00246C3D">
        <w:rPr>
          <w:rFonts w:asciiTheme="majorHAnsi" w:eastAsia="Calibri" w:hAnsiTheme="majorHAnsi" w:cs="Calibri"/>
          <w:spacing w:val="-2"/>
        </w:rPr>
        <w:t xml:space="preserve"> </w:t>
      </w:r>
      <w:r w:rsidRPr="00246C3D">
        <w:rPr>
          <w:rFonts w:asciiTheme="majorHAnsi" w:eastAsia="Calibri" w:hAnsiTheme="majorHAnsi" w:cs="Calibri"/>
          <w:spacing w:val="3"/>
        </w:rPr>
        <w:t>a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d</w:t>
      </w:r>
      <w:r w:rsidRPr="00246C3D">
        <w:rPr>
          <w:rFonts w:asciiTheme="majorHAnsi" w:eastAsia="Calibri" w:hAnsiTheme="majorHAnsi" w:cs="Calibri"/>
          <w:spacing w:val="-2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adh</w:t>
      </w:r>
      <w:r w:rsidRPr="00246C3D">
        <w:rPr>
          <w:rFonts w:asciiTheme="majorHAnsi" w:eastAsia="Calibri" w:hAnsiTheme="majorHAnsi" w:cs="Calibri"/>
          <w:spacing w:val="-1"/>
        </w:rPr>
        <w:t>e</w:t>
      </w:r>
      <w:r w:rsidRPr="00246C3D">
        <w:rPr>
          <w:rFonts w:asciiTheme="majorHAnsi" w:eastAsia="Calibri" w:hAnsiTheme="majorHAnsi" w:cs="Calibri"/>
        </w:rPr>
        <w:t>r</w:t>
      </w:r>
      <w:r w:rsidRPr="00246C3D">
        <w:rPr>
          <w:rFonts w:asciiTheme="majorHAnsi" w:eastAsia="Calibri" w:hAnsiTheme="majorHAnsi" w:cs="Calibri"/>
          <w:spacing w:val="-1"/>
        </w:rPr>
        <w:t>e</w:t>
      </w:r>
      <w:r w:rsidRPr="00246C3D">
        <w:rPr>
          <w:rFonts w:asciiTheme="majorHAnsi" w:eastAsia="Calibri" w:hAnsiTheme="majorHAnsi" w:cs="Calibri"/>
        </w:rPr>
        <w:t>d</w:t>
      </w:r>
      <w:r w:rsidRPr="00246C3D">
        <w:rPr>
          <w:rFonts w:asciiTheme="majorHAnsi" w:eastAsia="Calibri" w:hAnsiTheme="majorHAnsi" w:cs="Calibri"/>
          <w:spacing w:val="-6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t</w:t>
      </w:r>
      <w:r w:rsidRPr="00246C3D">
        <w:rPr>
          <w:rFonts w:asciiTheme="majorHAnsi" w:eastAsia="Calibri" w:hAnsiTheme="majorHAnsi" w:cs="Calibri"/>
        </w:rPr>
        <w:t>o</w:t>
      </w:r>
      <w:r w:rsidRPr="00246C3D">
        <w:rPr>
          <w:rFonts w:asciiTheme="majorHAnsi" w:eastAsia="Calibri" w:hAnsiTheme="majorHAnsi" w:cs="Calibri"/>
          <w:spacing w:val="-2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a</w:t>
      </w:r>
      <w:r w:rsidRPr="00246C3D">
        <w:rPr>
          <w:rFonts w:asciiTheme="majorHAnsi" w:eastAsia="Calibri" w:hAnsiTheme="majorHAnsi" w:cs="Calibri"/>
        </w:rPr>
        <w:t>t</w:t>
      </w:r>
      <w:r w:rsidRPr="00246C3D">
        <w:rPr>
          <w:rFonts w:asciiTheme="majorHAnsi" w:eastAsia="Calibri" w:hAnsiTheme="majorHAnsi" w:cs="Calibri"/>
          <w:spacing w:val="-1"/>
        </w:rPr>
        <w:t xml:space="preserve"> </w:t>
      </w:r>
      <w:r w:rsidRPr="00246C3D">
        <w:rPr>
          <w:rFonts w:asciiTheme="majorHAnsi" w:eastAsia="Calibri" w:hAnsiTheme="majorHAnsi" w:cs="Calibri"/>
        </w:rPr>
        <w:t>all</w:t>
      </w:r>
      <w:r w:rsidRPr="00246C3D">
        <w:rPr>
          <w:rFonts w:asciiTheme="majorHAnsi" w:eastAsia="Calibri" w:hAnsiTheme="majorHAnsi" w:cs="Calibri"/>
          <w:spacing w:val="-1"/>
        </w:rPr>
        <w:t xml:space="preserve"> </w:t>
      </w:r>
      <w:r w:rsidRPr="00246C3D">
        <w:rPr>
          <w:rFonts w:asciiTheme="majorHAnsi" w:eastAsia="Calibri" w:hAnsiTheme="majorHAnsi" w:cs="Calibri"/>
        </w:rPr>
        <w:t>tim</w:t>
      </w:r>
      <w:r w:rsidRPr="00246C3D">
        <w:rPr>
          <w:rFonts w:asciiTheme="majorHAnsi" w:eastAsia="Calibri" w:hAnsiTheme="majorHAnsi" w:cs="Calibri"/>
          <w:spacing w:val="6"/>
        </w:rPr>
        <w:t>e</w:t>
      </w:r>
      <w:r w:rsidRPr="00246C3D">
        <w:rPr>
          <w:rFonts w:asciiTheme="majorHAnsi" w:eastAsia="Calibri" w:hAnsiTheme="majorHAnsi" w:cs="Calibri"/>
          <w:spacing w:val="-1"/>
        </w:rPr>
        <w:t>s.</w:t>
      </w:r>
    </w:p>
    <w:p w14:paraId="5F0B7C91" w14:textId="77777777" w:rsidR="00C2739D" w:rsidRPr="00246C3D" w:rsidRDefault="00246C3D">
      <w:pPr>
        <w:spacing w:before="4"/>
        <w:ind w:left="2199"/>
        <w:rPr>
          <w:rFonts w:asciiTheme="majorHAnsi" w:eastAsia="Calibri" w:hAnsiTheme="majorHAnsi" w:cs="Calibri"/>
        </w:rPr>
      </w:pPr>
      <w:r w:rsidRPr="00246C3D">
        <w:rPr>
          <w:rFonts w:asciiTheme="majorHAnsi" w:eastAsia="Segoe MDL2 Assets" w:hAnsiTheme="majorHAnsi" w:cs="Segoe MDL2 Assets"/>
          <w:w w:val="45"/>
        </w:rPr>
        <w:t xml:space="preserve">         </w:t>
      </w:r>
      <w:r w:rsidRPr="00246C3D">
        <w:rPr>
          <w:rFonts w:asciiTheme="majorHAnsi" w:eastAsia="Segoe MDL2 Assets" w:hAnsiTheme="majorHAnsi" w:cs="Segoe MDL2 Assets"/>
          <w:spacing w:val="22"/>
          <w:w w:val="45"/>
        </w:rPr>
        <w:t xml:space="preserve"> </w:t>
      </w:r>
      <w:r w:rsidRPr="00246C3D">
        <w:rPr>
          <w:rFonts w:asciiTheme="majorHAnsi" w:eastAsia="Calibri" w:hAnsiTheme="majorHAnsi" w:cs="Calibri"/>
          <w:spacing w:val="-1"/>
        </w:rPr>
        <w:t>G</w:t>
      </w:r>
      <w:r w:rsidRPr="00246C3D">
        <w:rPr>
          <w:rFonts w:asciiTheme="majorHAnsi" w:eastAsia="Calibri" w:hAnsiTheme="majorHAnsi" w:cs="Calibri"/>
        </w:rPr>
        <w:t>i</w:t>
      </w:r>
      <w:r w:rsidRPr="00246C3D">
        <w:rPr>
          <w:rFonts w:asciiTheme="majorHAnsi" w:eastAsia="Calibri" w:hAnsiTheme="majorHAnsi" w:cs="Calibri"/>
          <w:spacing w:val="-1"/>
        </w:rPr>
        <w:t>v</w:t>
      </w:r>
      <w:r w:rsidRPr="00246C3D">
        <w:rPr>
          <w:rFonts w:asciiTheme="majorHAnsi" w:eastAsia="Calibri" w:hAnsiTheme="majorHAnsi" w:cs="Calibri"/>
        </w:rPr>
        <w:t>i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g</w:t>
      </w:r>
      <w:r w:rsidRPr="00246C3D">
        <w:rPr>
          <w:rFonts w:asciiTheme="majorHAnsi" w:eastAsia="Calibri" w:hAnsiTheme="majorHAnsi" w:cs="Calibri"/>
          <w:spacing w:val="-5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a</w:t>
      </w:r>
      <w:r w:rsidRPr="00246C3D">
        <w:rPr>
          <w:rFonts w:asciiTheme="majorHAnsi" w:eastAsia="Calibri" w:hAnsiTheme="majorHAnsi" w:cs="Calibri"/>
          <w:spacing w:val="3"/>
        </w:rPr>
        <w:t>d</w:t>
      </w:r>
      <w:r w:rsidRPr="00246C3D">
        <w:rPr>
          <w:rFonts w:asciiTheme="majorHAnsi" w:eastAsia="Calibri" w:hAnsiTheme="majorHAnsi" w:cs="Calibri"/>
          <w:spacing w:val="-1"/>
        </w:rPr>
        <w:t>v</w:t>
      </w:r>
      <w:r w:rsidRPr="00246C3D">
        <w:rPr>
          <w:rFonts w:asciiTheme="majorHAnsi" w:eastAsia="Calibri" w:hAnsiTheme="majorHAnsi" w:cs="Calibri"/>
        </w:rPr>
        <w:t>i</w:t>
      </w:r>
      <w:r w:rsidRPr="00246C3D">
        <w:rPr>
          <w:rFonts w:asciiTheme="majorHAnsi" w:eastAsia="Calibri" w:hAnsiTheme="majorHAnsi" w:cs="Calibri"/>
          <w:spacing w:val="2"/>
        </w:rPr>
        <w:t>c</w:t>
      </w:r>
      <w:r w:rsidRPr="00246C3D">
        <w:rPr>
          <w:rFonts w:asciiTheme="majorHAnsi" w:eastAsia="Calibri" w:hAnsiTheme="majorHAnsi" w:cs="Calibri"/>
          <w:spacing w:val="-1"/>
        </w:rPr>
        <w:t>e</w:t>
      </w:r>
      <w:r w:rsidRPr="00246C3D">
        <w:rPr>
          <w:rFonts w:asciiTheme="majorHAnsi" w:eastAsia="Calibri" w:hAnsiTheme="majorHAnsi" w:cs="Calibri"/>
        </w:rPr>
        <w:t>,</w:t>
      </w:r>
      <w:r w:rsidRPr="00246C3D">
        <w:rPr>
          <w:rFonts w:asciiTheme="majorHAnsi" w:eastAsia="Calibri" w:hAnsiTheme="majorHAnsi" w:cs="Calibri"/>
          <w:spacing w:val="-6"/>
        </w:rPr>
        <w:t xml:space="preserve"> </w:t>
      </w:r>
      <w:r w:rsidRPr="00246C3D">
        <w:rPr>
          <w:rFonts w:asciiTheme="majorHAnsi" w:eastAsia="Calibri" w:hAnsiTheme="majorHAnsi" w:cs="Calibri"/>
        </w:rPr>
        <w:t>g</w:t>
      </w:r>
      <w:r w:rsidRPr="00246C3D">
        <w:rPr>
          <w:rFonts w:asciiTheme="majorHAnsi" w:eastAsia="Calibri" w:hAnsiTheme="majorHAnsi" w:cs="Calibri"/>
          <w:spacing w:val="1"/>
        </w:rPr>
        <w:t>u</w:t>
      </w:r>
      <w:r w:rsidRPr="00246C3D">
        <w:rPr>
          <w:rFonts w:asciiTheme="majorHAnsi" w:eastAsia="Calibri" w:hAnsiTheme="majorHAnsi" w:cs="Calibri"/>
        </w:rPr>
        <w:t>i</w:t>
      </w:r>
      <w:r w:rsidRPr="00246C3D">
        <w:rPr>
          <w:rFonts w:asciiTheme="majorHAnsi" w:eastAsia="Calibri" w:hAnsiTheme="majorHAnsi" w:cs="Calibri"/>
          <w:spacing w:val="1"/>
        </w:rPr>
        <w:t>d</w:t>
      </w:r>
      <w:r w:rsidRPr="00246C3D">
        <w:rPr>
          <w:rFonts w:asciiTheme="majorHAnsi" w:eastAsia="Calibri" w:hAnsiTheme="majorHAnsi" w:cs="Calibri"/>
        </w:rPr>
        <w:t>a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ce</w:t>
      </w:r>
      <w:r w:rsidRPr="00246C3D">
        <w:rPr>
          <w:rFonts w:asciiTheme="majorHAnsi" w:eastAsia="Calibri" w:hAnsiTheme="majorHAnsi" w:cs="Calibri"/>
          <w:spacing w:val="-8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an</w:t>
      </w:r>
      <w:r w:rsidRPr="00246C3D">
        <w:rPr>
          <w:rFonts w:asciiTheme="majorHAnsi" w:eastAsia="Calibri" w:hAnsiTheme="majorHAnsi" w:cs="Calibri"/>
        </w:rPr>
        <w:t>d</w:t>
      </w:r>
      <w:r w:rsidRPr="00246C3D">
        <w:rPr>
          <w:rFonts w:asciiTheme="majorHAnsi" w:eastAsia="Calibri" w:hAnsiTheme="majorHAnsi" w:cs="Calibri"/>
          <w:spacing w:val="-2"/>
        </w:rPr>
        <w:t xml:space="preserve"> </w:t>
      </w:r>
      <w:r w:rsidRPr="00246C3D">
        <w:rPr>
          <w:rFonts w:asciiTheme="majorHAnsi" w:eastAsia="Calibri" w:hAnsiTheme="majorHAnsi" w:cs="Calibri"/>
        </w:rPr>
        <w:t>su</w:t>
      </w:r>
      <w:r w:rsidRPr="00246C3D">
        <w:rPr>
          <w:rFonts w:asciiTheme="majorHAnsi" w:eastAsia="Calibri" w:hAnsiTheme="majorHAnsi" w:cs="Calibri"/>
          <w:spacing w:val="1"/>
        </w:rPr>
        <w:t>pp</w:t>
      </w:r>
      <w:r w:rsidRPr="00246C3D">
        <w:rPr>
          <w:rFonts w:asciiTheme="majorHAnsi" w:eastAsia="Calibri" w:hAnsiTheme="majorHAnsi" w:cs="Calibri"/>
        </w:rPr>
        <w:t>ort</w:t>
      </w:r>
      <w:r w:rsidRPr="00246C3D">
        <w:rPr>
          <w:rFonts w:asciiTheme="majorHAnsi" w:eastAsia="Calibri" w:hAnsiTheme="majorHAnsi" w:cs="Calibri"/>
          <w:spacing w:val="-5"/>
        </w:rPr>
        <w:t xml:space="preserve"> </w:t>
      </w:r>
      <w:r w:rsidRPr="00246C3D">
        <w:rPr>
          <w:rFonts w:asciiTheme="majorHAnsi" w:eastAsia="Calibri" w:hAnsiTheme="majorHAnsi" w:cs="Calibri"/>
        </w:rPr>
        <w:t>on</w:t>
      </w:r>
      <w:r w:rsidRPr="00246C3D">
        <w:rPr>
          <w:rFonts w:asciiTheme="majorHAnsi" w:eastAsia="Calibri" w:hAnsiTheme="majorHAnsi" w:cs="Calibri"/>
          <w:spacing w:val="-1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a</w:t>
      </w:r>
      <w:r w:rsidRPr="00246C3D">
        <w:rPr>
          <w:rFonts w:asciiTheme="majorHAnsi" w:eastAsia="Calibri" w:hAnsiTheme="majorHAnsi" w:cs="Calibri"/>
        </w:rPr>
        <w:t>ll</w:t>
      </w:r>
      <w:r w:rsidRPr="00246C3D">
        <w:rPr>
          <w:rFonts w:asciiTheme="majorHAnsi" w:eastAsia="Calibri" w:hAnsiTheme="majorHAnsi" w:cs="Calibri"/>
          <w:spacing w:val="-2"/>
        </w:rPr>
        <w:t xml:space="preserve"> </w:t>
      </w:r>
      <w:r w:rsidRPr="00246C3D">
        <w:rPr>
          <w:rFonts w:asciiTheme="majorHAnsi" w:eastAsia="Calibri" w:hAnsiTheme="majorHAnsi" w:cs="Calibri"/>
          <w:spacing w:val="4"/>
        </w:rPr>
        <w:t>f</w:t>
      </w:r>
      <w:r w:rsidRPr="00246C3D">
        <w:rPr>
          <w:rFonts w:asciiTheme="majorHAnsi" w:eastAsia="Calibri" w:hAnsiTheme="majorHAnsi" w:cs="Calibri"/>
        </w:rPr>
        <w:t>i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a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cial</w:t>
      </w:r>
      <w:r w:rsidRPr="00246C3D">
        <w:rPr>
          <w:rFonts w:asciiTheme="majorHAnsi" w:eastAsia="Calibri" w:hAnsiTheme="majorHAnsi" w:cs="Calibri"/>
          <w:spacing w:val="-7"/>
        </w:rPr>
        <w:t xml:space="preserve"> </w:t>
      </w:r>
      <w:r w:rsidRPr="00246C3D">
        <w:rPr>
          <w:rFonts w:asciiTheme="majorHAnsi" w:eastAsia="Calibri" w:hAnsiTheme="majorHAnsi" w:cs="Calibri"/>
        </w:rPr>
        <w:t>ma</w:t>
      </w:r>
      <w:r w:rsidRPr="00246C3D">
        <w:rPr>
          <w:rFonts w:asciiTheme="majorHAnsi" w:eastAsia="Calibri" w:hAnsiTheme="majorHAnsi" w:cs="Calibri"/>
          <w:spacing w:val="1"/>
        </w:rPr>
        <w:t>t</w:t>
      </w:r>
      <w:r w:rsidRPr="00246C3D">
        <w:rPr>
          <w:rFonts w:asciiTheme="majorHAnsi" w:eastAsia="Calibri" w:hAnsiTheme="majorHAnsi" w:cs="Calibri"/>
        </w:rPr>
        <w:t>ter</w:t>
      </w:r>
      <w:r w:rsidRPr="00246C3D">
        <w:rPr>
          <w:rFonts w:asciiTheme="majorHAnsi" w:eastAsia="Calibri" w:hAnsiTheme="majorHAnsi" w:cs="Calibri"/>
          <w:spacing w:val="-6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t</w:t>
      </w:r>
      <w:r w:rsidRPr="00246C3D">
        <w:rPr>
          <w:rFonts w:asciiTheme="majorHAnsi" w:eastAsia="Calibri" w:hAnsiTheme="majorHAnsi" w:cs="Calibri"/>
        </w:rPr>
        <w:t>o</w:t>
      </w:r>
      <w:r w:rsidRPr="00246C3D">
        <w:rPr>
          <w:rFonts w:asciiTheme="majorHAnsi" w:eastAsia="Calibri" w:hAnsiTheme="majorHAnsi" w:cs="Calibri"/>
          <w:spacing w:val="-2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th</w:t>
      </w:r>
      <w:r w:rsidRPr="00246C3D">
        <w:rPr>
          <w:rFonts w:asciiTheme="majorHAnsi" w:eastAsia="Calibri" w:hAnsiTheme="majorHAnsi" w:cs="Calibri"/>
        </w:rPr>
        <w:t>e</w:t>
      </w:r>
      <w:r w:rsidRPr="00246C3D">
        <w:rPr>
          <w:rFonts w:asciiTheme="majorHAnsi" w:eastAsia="Calibri" w:hAnsiTheme="majorHAnsi" w:cs="Calibri"/>
          <w:spacing w:val="-4"/>
        </w:rPr>
        <w:t xml:space="preserve"> </w:t>
      </w:r>
      <w:r w:rsidRPr="00246C3D">
        <w:rPr>
          <w:rFonts w:asciiTheme="majorHAnsi" w:eastAsia="Calibri" w:hAnsiTheme="majorHAnsi" w:cs="Calibri"/>
        </w:rPr>
        <w:t>c</w:t>
      </w:r>
      <w:r w:rsidRPr="00246C3D">
        <w:rPr>
          <w:rFonts w:asciiTheme="majorHAnsi" w:eastAsia="Calibri" w:hAnsiTheme="majorHAnsi" w:cs="Calibri"/>
          <w:spacing w:val="1"/>
        </w:rPr>
        <w:t>o</w:t>
      </w:r>
      <w:r w:rsidRPr="00246C3D">
        <w:rPr>
          <w:rFonts w:asciiTheme="majorHAnsi" w:eastAsia="Calibri" w:hAnsiTheme="majorHAnsi" w:cs="Calibri"/>
          <w:spacing w:val="-1"/>
        </w:rPr>
        <w:t>m</w:t>
      </w:r>
      <w:r w:rsidRPr="00246C3D">
        <w:rPr>
          <w:rFonts w:asciiTheme="majorHAnsi" w:eastAsia="Calibri" w:hAnsiTheme="majorHAnsi" w:cs="Calibri"/>
          <w:spacing w:val="1"/>
        </w:rPr>
        <w:t>p</w:t>
      </w:r>
      <w:r w:rsidRPr="00246C3D">
        <w:rPr>
          <w:rFonts w:asciiTheme="majorHAnsi" w:eastAsia="Calibri" w:hAnsiTheme="majorHAnsi" w:cs="Calibri"/>
        </w:rPr>
        <w:t>a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y</w:t>
      </w:r>
      <w:r w:rsidRPr="00246C3D">
        <w:rPr>
          <w:rFonts w:asciiTheme="majorHAnsi" w:eastAsia="Calibri" w:hAnsiTheme="majorHAnsi" w:cs="Calibri"/>
          <w:spacing w:val="-6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d</w:t>
      </w:r>
      <w:r w:rsidRPr="00246C3D">
        <w:rPr>
          <w:rFonts w:asciiTheme="majorHAnsi" w:eastAsia="Calibri" w:hAnsiTheme="majorHAnsi" w:cs="Calibri"/>
        </w:rPr>
        <w:t>ir</w:t>
      </w:r>
      <w:r w:rsidRPr="00246C3D">
        <w:rPr>
          <w:rFonts w:asciiTheme="majorHAnsi" w:eastAsia="Calibri" w:hAnsiTheme="majorHAnsi" w:cs="Calibri"/>
          <w:spacing w:val="-1"/>
        </w:rPr>
        <w:t>e</w:t>
      </w:r>
      <w:r w:rsidRPr="00246C3D">
        <w:rPr>
          <w:rFonts w:asciiTheme="majorHAnsi" w:eastAsia="Calibri" w:hAnsiTheme="majorHAnsi" w:cs="Calibri"/>
        </w:rPr>
        <w:t>ct</w:t>
      </w:r>
      <w:r w:rsidRPr="00246C3D">
        <w:rPr>
          <w:rFonts w:asciiTheme="majorHAnsi" w:eastAsia="Calibri" w:hAnsiTheme="majorHAnsi" w:cs="Calibri"/>
          <w:spacing w:val="1"/>
        </w:rPr>
        <w:t>o</w:t>
      </w:r>
      <w:r w:rsidRPr="00246C3D">
        <w:rPr>
          <w:rFonts w:asciiTheme="majorHAnsi" w:eastAsia="Calibri" w:hAnsiTheme="majorHAnsi" w:cs="Calibri"/>
        </w:rPr>
        <w:t>r</w:t>
      </w:r>
      <w:r w:rsidRPr="00246C3D">
        <w:rPr>
          <w:rFonts w:asciiTheme="majorHAnsi" w:eastAsia="Calibri" w:hAnsiTheme="majorHAnsi" w:cs="Calibri"/>
          <w:spacing w:val="-1"/>
        </w:rPr>
        <w:t>s</w:t>
      </w:r>
      <w:r w:rsidRPr="00246C3D">
        <w:rPr>
          <w:rFonts w:asciiTheme="majorHAnsi" w:eastAsia="Calibri" w:hAnsiTheme="majorHAnsi" w:cs="Calibri"/>
        </w:rPr>
        <w:t>.</w:t>
      </w:r>
    </w:p>
    <w:p w14:paraId="56B6B6B1" w14:textId="77777777" w:rsidR="00C2739D" w:rsidRPr="00246C3D" w:rsidRDefault="00C2739D">
      <w:pPr>
        <w:spacing w:before="10" w:line="140" w:lineRule="exact"/>
        <w:rPr>
          <w:rFonts w:asciiTheme="majorHAnsi" w:hAnsiTheme="majorHAnsi"/>
        </w:rPr>
      </w:pPr>
    </w:p>
    <w:p w14:paraId="3A8B9358" w14:textId="77777777" w:rsidR="00C2739D" w:rsidRPr="00246C3D" w:rsidRDefault="00C2739D">
      <w:pPr>
        <w:spacing w:line="200" w:lineRule="exact"/>
        <w:rPr>
          <w:rFonts w:asciiTheme="majorHAnsi" w:hAnsiTheme="majorHAnsi"/>
        </w:rPr>
      </w:pPr>
    </w:p>
    <w:p w14:paraId="17A07827" w14:textId="77777777" w:rsidR="00C2739D" w:rsidRPr="00246C3D" w:rsidRDefault="00246C3D">
      <w:pPr>
        <w:spacing w:before="15"/>
        <w:ind w:left="2199"/>
        <w:rPr>
          <w:rFonts w:asciiTheme="majorHAnsi" w:eastAsia="Calibri" w:hAnsiTheme="majorHAnsi" w:cs="Calibri"/>
        </w:rPr>
      </w:pPr>
      <w:r w:rsidRPr="00246C3D">
        <w:rPr>
          <w:rFonts w:asciiTheme="majorHAnsi" w:eastAsia="Calibri" w:hAnsiTheme="majorHAnsi" w:cs="Calibri"/>
        </w:rPr>
        <w:t>AS</w:t>
      </w:r>
      <w:r w:rsidRPr="00246C3D">
        <w:rPr>
          <w:rFonts w:asciiTheme="majorHAnsi" w:eastAsia="Calibri" w:hAnsiTheme="majorHAnsi" w:cs="Calibri"/>
          <w:spacing w:val="-1"/>
        </w:rPr>
        <w:t>S</w:t>
      </w:r>
      <w:r w:rsidRPr="00246C3D">
        <w:rPr>
          <w:rFonts w:asciiTheme="majorHAnsi" w:eastAsia="Calibri" w:hAnsiTheme="majorHAnsi" w:cs="Calibri"/>
        </w:rPr>
        <w:t>I</w:t>
      </w:r>
      <w:r w:rsidRPr="00246C3D">
        <w:rPr>
          <w:rFonts w:asciiTheme="majorHAnsi" w:eastAsia="Calibri" w:hAnsiTheme="majorHAnsi" w:cs="Calibri"/>
          <w:spacing w:val="2"/>
        </w:rPr>
        <w:t>S</w:t>
      </w:r>
      <w:r w:rsidRPr="00246C3D">
        <w:rPr>
          <w:rFonts w:asciiTheme="majorHAnsi" w:eastAsia="Calibri" w:hAnsiTheme="majorHAnsi" w:cs="Calibri"/>
          <w:spacing w:val="-1"/>
        </w:rPr>
        <w:t>T</w:t>
      </w:r>
      <w:r w:rsidRPr="00246C3D">
        <w:rPr>
          <w:rFonts w:asciiTheme="majorHAnsi" w:eastAsia="Calibri" w:hAnsiTheme="majorHAnsi" w:cs="Calibri"/>
        </w:rPr>
        <w:t>A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T</w:t>
      </w:r>
      <w:r w:rsidRPr="00246C3D">
        <w:rPr>
          <w:rFonts w:asciiTheme="majorHAnsi" w:eastAsia="Calibri" w:hAnsiTheme="majorHAnsi" w:cs="Calibri"/>
          <w:spacing w:val="-10"/>
        </w:rPr>
        <w:t xml:space="preserve"> </w:t>
      </w:r>
      <w:r w:rsidRPr="00246C3D">
        <w:rPr>
          <w:rFonts w:asciiTheme="majorHAnsi" w:eastAsia="Calibri" w:hAnsiTheme="majorHAnsi" w:cs="Calibri"/>
        </w:rPr>
        <w:t>FI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A</w:t>
      </w:r>
      <w:r w:rsidRPr="00246C3D">
        <w:rPr>
          <w:rFonts w:asciiTheme="majorHAnsi" w:eastAsia="Calibri" w:hAnsiTheme="majorHAnsi" w:cs="Calibri"/>
          <w:spacing w:val="3"/>
        </w:rPr>
        <w:t>N</w:t>
      </w:r>
      <w:r w:rsidRPr="00246C3D">
        <w:rPr>
          <w:rFonts w:asciiTheme="majorHAnsi" w:eastAsia="Calibri" w:hAnsiTheme="majorHAnsi" w:cs="Calibri"/>
        </w:rPr>
        <w:t>CE</w:t>
      </w:r>
      <w:r w:rsidRPr="00246C3D">
        <w:rPr>
          <w:rFonts w:asciiTheme="majorHAnsi" w:eastAsia="Calibri" w:hAnsiTheme="majorHAnsi" w:cs="Calibri"/>
          <w:spacing w:val="-7"/>
        </w:rPr>
        <w:t xml:space="preserve"> </w:t>
      </w:r>
      <w:r w:rsidRPr="00246C3D">
        <w:rPr>
          <w:rFonts w:asciiTheme="majorHAnsi" w:eastAsia="Calibri" w:hAnsiTheme="majorHAnsi" w:cs="Calibri"/>
        </w:rPr>
        <w:t>MA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A</w:t>
      </w:r>
      <w:r w:rsidRPr="00246C3D">
        <w:rPr>
          <w:rFonts w:asciiTheme="majorHAnsi" w:eastAsia="Calibri" w:hAnsiTheme="majorHAnsi" w:cs="Calibri"/>
          <w:spacing w:val="-1"/>
        </w:rPr>
        <w:t>G</w:t>
      </w:r>
      <w:r w:rsidRPr="00246C3D">
        <w:rPr>
          <w:rFonts w:asciiTheme="majorHAnsi" w:eastAsia="Calibri" w:hAnsiTheme="majorHAnsi" w:cs="Calibri"/>
          <w:spacing w:val="3"/>
        </w:rPr>
        <w:t>E</w:t>
      </w:r>
      <w:r w:rsidRPr="00246C3D">
        <w:rPr>
          <w:rFonts w:asciiTheme="majorHAnsi" w:eastAsia="Calibri" w:hAnsiTheme="majorHAnsi" w:cs="Calibri"/>
        </w:rPr>
        <w:t xml:space="preserve">R                                                                               </w:t>
      </w:r>
      <w:r w:rsidRPr="00246C3D">
        <w:rPr>
          <w:rFonts w:asciiTheme="majorHAnsi" w:eastAsia="Calibri" w:hAnsiTheme="majorHAnsi" w:cs="Calibri"/>
          <w:spacing w:val="43"/>
        </w:rPr>
        <w:t xml:space="preserve"> </w:t>
      </w:r>
      <w:r w:rsidRPr="00246C3D">
        <w:rPr>
          <w:rFonts w:asciiTheme="majorHAnsi" w:eastAsia="Calibri" w:hAnsiTheme="majorHAnsi" w:cs="Calibri"/>
        </w:rPr>
        <w:t>F</w:t>
      </w:r>
      <w:r w:rsidRPr="00246C3D">
        <w:rPr>
          <w:rFonts w:asciiTheme="majorHAnsi" w:eastAsia="Calibri" w:hAnsiTheme="majorHAnsi" w:cs="Calibri"/>
          <w:spacing w:val="-1"/>
        </w:rPr>
        <w:t>e</w:t>
      </w:r>
      <w:r w:rsidRPr="00246C3D">
        <w:rPr>
          <w:rFonts w:asciiTheme="majorHAnsi" w:eastAsia="Calibri" w:hAnsiTheme="majorHAnsi" w:cs="Calibri"/>
        </w:rPr>
        <w:t>b</w:t>
      </w:r>
      <w:r w:rsidRPr="00246C3D">
        <w:rPr>
          <w:rFonts w:asciiTheme="majorHAnsi" w:eastAsia="Calibri" w:hAnsiTheme="majorHAnsi" w:cs="Calibri"/>
          <w:spacing w:val="-1"/>
        </w:rPr>
        <w:t xml:space="preserve"> </w:t>
      </w:r>
      <w:r w:rsidRPr="00246C3D">
        <w:rPr>
          <w:rFonts w:asciiTheme="majorHAnsi" w:eastAsia="Calibri" w:hAnsiTheme="majorHAnsi" w:cs="Calibri"/>
        </w:rPr>
        <w:t>2006</w:t>
      </w:r>
      <w:r w:rsidRPr="00246C3D">
        <w:rPr>
          <w:rFonts w:asciiTheme="majorHAnsi" w:eastAsia="Calibri" w:hAnsiTheme="majorHAnsi" w:cs="Calibri"/>
          <w:spacing w:val="-4"/>
        </w:rPr>
        <w:t xml:space="preserve"> </w:t>
      </w:r>
      <w:r w:rsidRPr="00246C3D">
        <w:rPr>
          <w:rFonts w:asciiTheme="majorHAnsi" w:eastAsia="Calibri" w:hAnsiTheme="majorHAnsi" w:cs="Calibri"/>
        </w:rPr>
        <w:t>–</w:t>
      </w:r>
      <w:r w:rsidRPr="00246C3D">
        <w:rPr>
          <w:rFonts w:asciiTheme="majorHAnsi" w:eastAsia="Calibri" w:hAnsiTheme="majorHAnsi" w:cs="Calibri"/>
          <w:spacing w:val="1"/>
        </w:rPr>
        <w:t xml:space="preserve"> </w:t>
      </w:r>
      <w:r w:rsidRPr="00246C3D">
        <w:rPr>
          <w:rFonts w:asciiTheme="majorHAnsi" w:eastAsia="Calibri" w:hAnsiTheme="majorHAnsi" w:cs="Calibri"/>
        </w:rPr>
        <w:t>May</w:t>
      </w:r>
      <w:r w:rsidRPr="00246C3D">
        <w:rPr>
          <w:rFonts w:asciiTheme="majorHAnsi" w:eastAsia="Calibri" w:hAnsiTheme="majorHAnsi" w:cs="Calibri"/>
          <w:spacing w:val="-3"/>
        </w:rPr>
        <w:t xml:space="preserve"> </w:t>
      </w:r>
      <w:r w:rsidRPr="00246C3D">
        <w:rPr>
          <w:rFonts w:asciiTheme="majorHAnsi" w:eastAsia="Calibri" w:hAnsiTheme="majorHAnsi" w:cs="Calibri"/>
        </w:rPr>
        <w:t>2007</w:t>
      </w:r>
    </w:p>
    <w:p w14:paraId="022E3A34" w14:textId="77777777" w:rsidR="00C2739D" w:rsidRPr="00246C3D" w:rsidRDefault="00246C3D">
      <w:pPr>
        <w:spacing w:before="36"/>
        <w:ind w:left="2199"/>
        <w:rPr>
          <w:rFonts w:asciiTheme="majorHAnsi" w:eastAsia="Calibri" w:hAnsiTheme="majorHAnsi" w:cs="Calibri"/>
        </w:rPr>
      </w:pPr>
      <w:r w:rsidRPr="00246C3D">
        <w:rPr>
          <w:rFonts w:asciiTheme="majorHAnsi" w:eastAsia="Calibri" w:hAnsiTheme="majorHAnsi" w:cs="Calibri"/>
        </w:rPr>
        <w:t>R</w:t>
      </w:r>
      <w:r w:rsidRPr="00246C3D">
        <w:rPr>
          <w:rFonts w:asciiTheme="majorHAnsi" w:eastAsia="Calibri" w:hAnsiTheme="majorHAnsi" w:cs="Calibri"/>
          <w:spacing w:val="-1"/>
        </w:rPr>
        <w:t>e</w:t>
      </w:r>
      <w:r w:rsidRPr="00246C3D">
        <w:rPr>
          <w:rFonts w:asciiTheme="majorHAnsi" w:eastAsia="Calibri" w:hAnsiTheme="majorHAnsi" w:cs="Calibri"/>
        </w:rPr>
        <w:t>cr</w:t>
      </w:r>
      <w:r w:rsidRPr="00246C3D">
        <w:rPr>
          <w:rFonts w:asciiTheme="majorHAnsi" w:eastAsia="Calibri" w:hAnsiTheme="majorHAnsi" w:cs="Calibri"/>
          <w:spacing w:val="1"/>
        </w:rPr>
        <w:t>u</w:t>
      </w:r>
      <w:r w:rsidRPr="00246C3D">
        <w:rPr>
          <w:rFonts w:asciiTheme="majorHAnsi" w:eastAsia="Calibri" w:hAnsiTheme="majorHAnsi" w:cs="Calibri"/>
        </w:rPr>
        <w:t>it</w:t>
      </w:r>
      <w:r w:rsidRPr="00246C3D">
        <w:rPr>
          <w:rFonts w:asciiTheme="majorHAnsi" w:eastAsia="Calibri" w:hAnsiTheme="majorHAnsi" w:cs="Calibri"/>
          <w:spacing w:val="2"/>
        </w:rPr>
        <w:t>m</w:t>
      </w:r>
      <w:r w:rsidRPr="00246C3D">
        <w:rPr>
          <w:rFonts w:asciiTheme="majorHAnsi" w:eastAsia="Calibri" w:hAnsiTheme="majorHAnsi" w:cs="Calibri"/>
          <w:spacing w:val="-1"/>
        </w:rPr>
        <w:t>e</w:t>
      </w:r>
      <w:r w:rsidRPr="00246C3D">
        <w:rPr>
          <w:rFonts w:asciiTheme="majorHAnsi" w:eastAsia="Calibri" w:hAnsiTheme="majorHAnsi" w:cs="Calibri"/>
          <w:spacing w:val="2"/>
        </w:rPr>
        <w:t>n</w:t>
      </w:r>
      <w:r w:rsidRPr="00246C3D">
        <w:rPr>
          <w:rFonts w:asciiTheme="majorHAnsi" w:eastAsia="Calibri" w:hAnsiTheme="majorHAnsi" w:cs="Calibri"/>
        </w:rPr>
        <w:t>t</w:t>
      </w:r>
      <w:r w:rsidRPr="00246C3D">
        <w:rPr>
          <w:rFonts w:asciiTheme="majorHAnsi" w:eastAsia="Calibri" w:hAnsiTheme="majorHAnsi" w:cs="Calibri"/>
          <w:spacing w:val="-9"/>
        </w:rPr>
        <w:t xml:space="preserve"> </w:t>
      </w:r>
      <w:r w:rsidRPr="00246C3D">
        <w:rPr>
          <w:rFonts w:asciiTheme="majorHAnsi" w:eastAsia="Calibri" w:hAnsiTheme="majorHAnsi" w:cs="Calibri"/>
        </w:rPr>
        <w:t>Co</w:t>
      </w:r>
      <w:r w:rsidRPr="00246C3D">
        <w:rPr>
          <w:rFonts w:asciiTheme="majorHAnsi" w:eastAsia="Calibri" w:hAnsiTheme="majorHAnsi" w:cs="Calibri"/>
          <w:spacing w:val="-1"/>
        </w:rPr>
        <w:t>m</w:t>
      </w:r>
      <w:r w:rsidRPr="00246C3D">
        <w:rPr>
          <w:rFonts w:asciiTheme="majorHAnsi" w:eastAsia="Calibri" w:hAnsiTheme="majorHAnsi" w:cs="Calibri"/>
          <w:spacing w:val="1"/>
        </w:rPr>
        <w:t>p</w:t>
      </w:r>
      <w:r w:rsidRPr="00246C3D">
        <w:rPr>
          <w:rFonts w:asciiTheme="majorHAnsi" w:eastAsia="Calibri" w:hAnsiTheme="majorHAnsi" w:cs="Calibri"/>
        </w:rPr>
        <w:t>a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y</w:t>
      </w:r>
    </w:p>
    <w:p w14:paraId="427B7BB0" w14:textId="77777777" w:rsidR="00C2739D" w:rsidRPr="00246C3D" w:rsidRDefault="00C2739D">
      <w:pPr>
        <w:spacing w:line="200" w:lineRule="exact"/>
        <w:rPr>
          <w:rFonts w:asciiTheme="majorHAnsi" w:hAnsiTheme="majorHAnsi"/>
        </w:rPr>
      </w:pPr>
    </w:p>
    <w:p w14:paraId="1644DB85" w14:textId="77777777" w:rsidR="00C2739D" w:rsidRPr="00246C3D" w:rsidRDefault="00C2739D">
      <w:pPr>
        <w:spacing w:line="200" w:lineRule="exact"/>
        <w:rPr>
          <w:rFonts w:asciiTheme="majorHAnsi" w:hAnsiTheme="majorHAnsi"/>
        </w:rPr>
      </w:pPr>
    </w:p>
    <w:p w14:paraId="6AA639DB" w14:textId="77777777" w:rsidR="00C2739D" w:rsidRPr="00246C3D" w:rsidRDefault="00C2739D">
      <w:pPr>
        <w:spacing w:line="200" w:lineRule="exact"/>
        <w:rPr>
          <w:rFonts w:asciiTheme="majorHAnsi" w:hAnsiTheme="majorHAnsi"/>
        </w:rPr>
      </w:pPr>
    </w:p>
    <w:p w14:paraId="06067DC6" w14:textId="77777777" w:rsidR="00C2739D" w:rsidRPr="00246C3D" w:rsidRDefault="00C2739D">
      <w:pPr>
        <w:spacing w:before="5" w:line="220" w:lineRule="exact"/>
        <w:rPr>
          <w:rFonts w:asciiTheme="majorHAnsi" w:hAnsiTheme="majorHAnsi"/>
        </w:rPr>
        <w:sectPr w:rsidR="00C2739D" w:rsidRPr="00246C3D">
          <w:type w:val="continuous"/>
          <w:pgSz w:w="12240" w:h="15840"/>
          <w:pgMar w:top="660" w:right="880" w:bottom="280" w:left="900" w:header="720" w:footer="720" w:gutter="0"/>
          <w:cols w:space="720"/>
        </w:sectPr>
      </w:pPr>
    </w:p>
    <w:p w14:paraId="4213C808" w14:textId="77777777" w:rsidR="00C2739D" w:rsidRPr="00246C3D" w:rsidRDefault="00246C3D">
      <w:pPr>
        <w:spacing w:before="15"/>
        <w:ind w:left="293" w:right="-53"/>
        <w:rPr>
          <w:rFonts w:asciiTheme="majorHAnsi" w:eastAsia="Calibri" w:hAnsiTheme="majorHAnsi" w:cs="Calibri"/>
        </w:rPr>
      </w:pPr>
      <w:r w:rsidRPr="00246C3D">
        <w:rPr>
          <w:rFonts w:asciiTheme="majorHAnsi" w:hAnsiTheme="majorHAnsi"/>
        </w:rPr>
        <w:pict w14:anchorId="061395AD">
          <v:group id="_x0000_s1033" style="position:absolute;left:0;text-align:left;margin-left:58.75pt;margin-top:-17pt;width:503.6pt;height:.05pt;z-index:-251657728;mso-position-horizontal-relative:page" coordorigin="1175,-340" coordsize="10072,1">
            <v:shape id="_x0000_s1034" style="position:absolute;left:1175;top:-340;width:10072;height:1" coordorigin="1175,-340" coordsize="10072,1" path="m1175,-340r10072,1e" filled="f" strokecolor="#928852">
              <v:path arrowok="t"/>
            </v:shape>
            <w10:wrap anchorx="page"/>
          </v:group>
        </w:pict>
      </w:r>
      <w:r w:rsidRPr="00246C3D">
        <w:rPr>
          <w:rFonts w:asciiTheme="majorHAnsi" w:hAnsiTheme="majorHAnsi"/>
        </w:rPr>
        <w:pict w14:anchorId="3861B4E3">
          <v:group id="_x0000_s1031" style="position:absolute;left:0;text-align:left;margin-left:59.25pt;margin-top:714pt;width:503.1pt;height:.05pt;z-index:-251656704;mso-position-horizontal-relative:page;mso-position-vertical-relative:page" coordorigin="1185,14280" coordsize="10062,1">
            <v:shape id="_x0000_s1032" style="position:absolute;left:1185;top:14280;width:10062;height:1" coordorigin="1185,14280" coordsize="10062,1" path="m1185,14280r10062,1e" filled="f" strokecolor="#928852">
              <v:path arrowok="t"/>
            </v:shape>
            <w10:wrap anchorx="page" anchory="page"/>
          </v:group>
        </w:pict>
      </w:r>
      <w:r w:rsidRPr="00246C3D">
        <w:rPr>
          <w:rFonts w:asciiTheme="majorHAnsi" w:eastAsia="Calibri" w:hAnsiTheme="majorHAnsi" w:cs="Calibri"/>
          <w:b/>
        </w:rPr>
        <w:t>A</w:t>
      </w:r>
      <w:r w:rsidRPr="00246C3D">
        <w:rPr>
          <w:rFonts w:asciiTheme="majorHAnsi" w:eastAsia="Calibri" w:hAnsiTheme="majorHAnsi" w:cs="Calibri"/>
          <w:b/>
          <w:spacing w:val="1"/>
        </w:rPr>
        <w:t>c</w:t>
      </w:r>
      <w:r w:rsidRPr="00246C3D">
        <w:rPr>
          <w:rFonts w:asciiTheme="majorHAnsi" w:eastAsia="Calibri" w:hAnsiTheme="majorHAnsi" w:cs="Calibri"/>
          <w:b/>
          <w:spacing w:val="-1"/>
        </w:rPr>
        <w:t>a</w:t>
      </w:r>
      <w:r w:rsidRPr="00246C3D">
        <w:rPr>
          <w:rFonts w:asciiTheme="majorHAnsi" w:eastAsia="Calibri" w:hAnsiTheme="majorHAnsi" w:cs="Calibri"/>
          <w:b/>
          <w:spacing w:val="1"/>
        </w:rPr>
        <w:t>d</w:t>
      </w:r>
      <w:r w:rsidRPr="00246C3D">
        <w:rPr>
          <w:rFonts w:asciiTheme="majorHAnsi" w:eastAsia="Calibri" w:hAnsiTheme="majorHAnsi" w:cs="Calibri"/>
          <w:b/>
        </w:rPr>
        <w:t>e</w:t>
      </w:r>
      <w:r w:rsidRPr="00246C3D">
        <w:rPr>
          <w:rFonts w:asciiTheme="majorHAnsi" w:eastAsia="Calibri" w:hAnsiTheme="majorHAnsi" w:cs="Calibri"/>
          <w:b/>
          <w:spacing w:val="-3"/>
        </w:rPr>
        <w:t>m</w:t>
      </w:r>
      <w:r w:rsidRPr="00246C3D">
        <w:rPr>
          <w:rFonts w:asciiTheme="majorHAnsi" w:eastAsia="Calibri" w:hAnsiTheme="majorHAnsi" w:cs="Calibri"/>
          <w:b/>
          <w:spacing w:val="1"/>
        </w:rPr>
        <w:t>i</w:t>
      </w:r>
      <w:r w:rsidRPr="00246C3D">
        <w:rPr>
          <w:rFonts w:asciiTheme="majorHAnsi" w:eastAsia="Calibri" w:hAnsiTheme="majorHAnsi" w:cs="Calibri"/>
          <w:b/>
        </w:rPr>
        <w:t>c</w:t>
      </w:r>
    </w:p>
    <w:p w14:paraId="0BEDB01A" w14:textId="77777777" w:rsidR="00C2739D" w:rsidRPr="00246C3D" w:rsidRDefault="00246C3D">
      <w:pPr>
        <w:spacing w:before="15"/>
        <w:rPr>
          <w:rFonts w:asciiTheme="majorHAnsi" w:eastAsia="Calibri" w:hAnsiTheme="majorHAnsi" w:cs="Calibri"/>
        </w:rPr>
      </w:pPr>
      <w:r w:rsidRPr="00246C3D">
        <w:rPr>
          <w:rFonts w:asciiTheme="majorHAnsi" w:hAnsiTheme="majorHAnsi"/>
        </w:rPr>
        <w:br w:type="column"/>
      </w:r>
      <w:r w:rsidRPr="00246C3D">
        <w:rPr>
          <w:rFonts w:asciiTheme="majorHAnsi" w:eastAsia="Calibri" w:hAnsiTheme="majorHAnsi" w:cs="Calibri"/>
          <w:spacing w:val="1"/>
        </w:rPr>
        <w:t>Nun</w:t>
      </w:r>
      <w:r w:rsidRPr="00246C3D">
        <w:rPr>
          <w:rFonts w:asciiTheme="majorHAnsi" w:eastAsia="Calibri" w:hAnsiTheme="majorHAnsi" w:cs="Calibri"/>
          <w:spacing w:val="-1"/>
        </w:rPr>
        <w:t>e</w:t>
      </w:r>
      <w:r w:rsidRPr="00246C3D">
        <w:rPr>
          <w:rFonts w:asciiTheme="majorHAnsi" w:eastAsia="Calibri" w:hAnsiTheme="majorHAnsi" w:cs="Calibri"/>
        </w:rPr>
        <w:t>a</w:t>
      </w:r>
      <w:r w:rsidRPr="00246C3D">
        <w:rPr>
          <w:rFonts w:asciiTheme="majorHAnsi" w:eastAsia="Calibri" w:hAnsiTheme="majorHAnsi" w:cs="Calibri"/>
          <w:spacing w:val="1"/>
        </w:rPr>
        <w:t>t</w:t>
      </w:r>
      <w:r w:rsidRPr="00246C3D">
        <w:rPr>
          <w:rFonts w:asciiTheme="majorHAnsi" w:eastAsia="Calibri" w:hAnsiTheme="majorHAnsi" w:cs="Calibri"/>
        </w:rPr>
        <w:t>on</w:t>
      </w:r>
      <w:r w:rsidRPr="00246C3D">
        <w:rPr>
          <w:rFonts w:asciiTheme="majorHAnsi" w:eastAsia="Calibri" w:hAnsiTheme="majorHAnsi" w:cs="Calibri"/>
          <w:spacing w:val="-7"/>
        </w:rPr>
        <w:t xml:space="preserve"> </w:t>
      </w:r>
      <w:r w:rsidRPr="00246C3D">
        <w:rPr>
          <w:rFonts w:asciiTheme="majorHAnsi" w:eastAsia="Calibri" w:hAnsiTheme="majorHAnsi" w:cs="Calibri"/>
        </w:rPr>
        <w:t>U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i</w:t>
      </w:r>
      <w:r w:rsidRPr="00246C3D">
        <w:rPr>
          <w:rFonts w:asciiTheme="majorHAnsi" w:eastAsia="Calibri" w:hAnsiTheme="majorHAnsi" w:cs="Calibri"/>
          <w:spacing w:val="-1"/>
        </w:rPr>
        <w:t>ve</w:t>
      </w:r>
      <w:r w:rsidRPr="00246C3D">
        <w:rPr>
          <w:rFonts w:asciiTheme="majorHAnsi" w:eastAsia="Calibri" w:hAnsiTheme="majorHAnsi" w:cs="Calibri"/>
        </w:rPr>
        <w:t>r</w:t>
      </w:r>
      <w:r w:rsidRPr="00246C3D">
        <w:rPr>
          <w:rFonts w:asciiTheme="majorHAnsi" w:eastAsia="Calibri" w:hAnsiTheme="majorHAnsi" w:cs="Calibri"/>
          <w:spacing w:val="1"/>
        </w:rPr>
        <w:t>s</w:t>
      </w:r>
      <w:r w:rsidRPr="00246C3D">
        <w:rPr>
          <w:rFonts w:asciiTheme="majorHAnsi" w:eastAsia="Calibri" w:hAnsiTheme="majorHAnsi" w:cs="Calibri"/>
        </w:rPr>
        <w:t>ity</w:t>
      </w:r>
      <w:r w:rsidRPr="00246C3D">
        <w:rPr>
          <w:rFonts w:asciiTheme="majorHAnsi" w:eastAsia="Calibri" w:hAnsiTheme="majorHAnsi" w:cs="Calibri"/>
        </w:rPr>
        <w:t xml:space="preserve">                     </w:t>
      </w:r>
      <w:r w:rsidRPr="00246C3D">
        <w:rPr>
          <w:rFonts w:asciiTheme="majorHAnsi" w:eastAsia="Calibri" w:hAnsiTheme="majorHAnsi" w:cs="Calibri"/>
          <w:spacing w:val="39"/>
        </w:rPr>
        <w:t xml:space="preserve"> </w:t>
      </w:r>
      <w:r w:rsidRPr="00246C3D">
        <w:rPr>
          <w:rFonts w:asciiTheme="majorHAnsi" w:eastAsia="Calibri" w:hAnsiTheme="majorHAnsi" w:cs="Calibri"/>
        </w:rPr>
        <w:t>20</w:t>
      </w:r>
      <w:r w:rsidRPr="00246C3D">
        <w:rPr>
          <w:rFonts w:asciiTheme="majorHAnsi" w:eastAsia="Calibri" w:hAnsiTheme="majorHAnsi" w:cs="Calibri"/>
          <w:spacing w:val="3"/>
        </w:rPr>
        <w:t>0</w:t>
      </w:r>
      <w:r w:rsidRPr="00246C3D">
        <w:rPr>
          <w:rFonts w:asciiTheme="majorHAnsi" w:eastAsia="Calibri" w:hAnsiTheme="majorHAnsi" w:cs="Calibri"/>
        </w:rPr>
        <w:t>3</w:t>
      </w:r>
      <w:r w:rsidRPr="00246C3D">
        <w:rPr>
          <w:rFonts w:asciiTheme="majorHAnsi" w:eastAsia="Calibri" w:hAnsiTheme="majorHAnsi" w:cs="Calibri"/>
          <w:spacing w:val="-4"/>
        </w:rPr>
        <w:t xml:space="preserve"> </w:t>
      </w:r>
      <w:r w:rsidRPr="00246C3D">
        <w:rPr>
          <w:rFonts w:asciiTheme="majorHAnsi" w:eastAsia="Calibri" w:hAnsiTheme="majorHAnsi" w:cs="Calibri"/>
        </w:rPr>
        <w:t>–</w:t>
      </w:r>
      <w:r w:rsidRPr="00246C3D">
        <w:rPr>
          <w:rFonts w:asciiTheme="majorHAnsi" w:eastAsia="Calibri" w:hAnsiTheme="majorHAnsi" w:cs="Calibri"/>
          <w:spacing w:val="-1"/>
        </w:rPr>
        <w:t xml:space="preserve"> </w:t>
      </w:r>
      <w:r w:rsidRPr="00246C3D">
        <w:rPr>
          <w:rFonts w:asciiTheme="majorHAnsi" w:eastAsia="Calibri" w:hAnsiTheme="majorHAnsi" w:cs="Calibri"/>
        </w:rPr>
        <w:t>2006</w:t>
      </w:r>
    </w:p>
    <w:p w14:paraId="38899D14" w14:textId="77777777" w:rsidR="00C2739D" w:rsidRPr="00246C3D" w:rsidRDefault="00246C3D">
      <w:pPr>
        <w:spacing w:before="36"/>
        <w:rPr>
          <w:rFonts w:asciiTheme="majorHAnsi" w:eastAsia="Calibri" w:hAnsiTheme="majorHAnsi" w:cs="Calibri"/>
        </w:rPr>
      </w:pPr>
      <w:r w:rsidRPr="00246C3D">
        <w:rPr>
          <w:rFonts w:asciiTheme="majorHAnsi" w:eastAsia="Calibri" w:hAnsiTheme="majorHAnsi" w:cs="Calibri"/>
        </w:rPr>
        <w:t>Acco</w:t>
      </w:r>
      <w:r w:rsidRPr="00246C3D">
        <w:rPr>
          <w:rFonts w:asciiTheme="majorHAnsi" w:eastAsia="Calibri" w:hAnsiTheme="majorHAnsi" w:cs="Calibri"/>
          <w:spacing w:val="1"/>
        </w:rPr>
        <w:t>un</w:t>
      </w:r>
      <w:r w:rsidRPr="00246C3D">
        <w:rPr>
          <w:rFonts w:asciiTheme="majorHAnsi" w:eastAsia="Calibri" w:hAnsiTheme="majorHAnsi" w:cs="Calibri"/>
        </w:rPr>
        <w:t>ti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g</w:t>
      </w:r>
      <w:r w:rsidRPr="00246C3D">
        <w:rPr>
          <w:rFonts w:asciiTheme="majorHAnsi" w:eastAsia="Calibri" w:hAnsiTheme="majorHAnsi" w:cs="Calibri"/>
          <w:spacing w:val="-9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an</w:t>
      </w:r>
      <w:r w:rsidRPr="00246C3D">
        <w:rPr>
          <w:rFonts w:asciiTheme="majorHAnsi" w:eastAsia="Calibri" w:hAnsiTheme="majorHAnsi" w:cs="Calibri"/>
        </w:rPr>
        <w:t>d</w:t>
      </w:r>
      <w:r w:rsidRPr="00246C3D">
        <w:rPr>
          <w:rFonts w:asciiTheme="majorHAnsi" w:eastAsia="Calibri" w:hAnsiTheme="majorHAnsi" w:cs="Calibri"/>
          <w:spacing w:val="-2"/>
        </w:rPr>
        <w:t xml:space="preserve"> </w:t>
      </w:r>
      <w:r w:rsidRPr="00246C3D">
        <w:rPr>
          <w:rFonts w:asciiTheme="majorHAnsi" w:eastAsia="Calibri" w:hAnsiTheme="majorHAnsi" w:cs="Calibri"/>
        </w:rPr>
        <w:t>Fi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a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ce</w:t>
      </w:r>
      <w:r w:rsidRPr="00246C3D">
        <w:rPr>
          <w:rFonts w:asciiTheme="majorHAnsi" w:eastAsia="Calibri" w:hAnsiTheme="majorHAnsi" w:cs="Calibri"/>
          <w:spacing w:val="41"/>
        </w:rPr>
        <w:t xml:space="preserve"> </w:t>
      </w:r>
      <w:r w:rsidRPr="00246C3D">
        <w:rPr>
          <w:rFonts w:asciiTheme="majorHAnsi" w:eastAsia="Calibri" w:hAnsiTheme="majorHAnsi" w:cs="Calibri"/>
        </w:rPr>
        <w:t>BA</w:t>
      </w:r>
      <w:r w:rsidRPr="00246C3D">
        <w:rPr>
          <w:rFonts w:asciiTheme="majorHAnsi" w:eastAsia="Calibri" w:hAnsiTheme="majorHAnsi" w:cs="Calibri"/>
          <w:spacing w:val="-2"/>
        </w:rPr>
        <w:t xml:space="preserve"> </w:t>
      </w:r>
      <w:r w:rsidRPr="00246C3D">
        <w:rPr>
          <w:rFonts w:asciiTheme="majorHAnsi" w:eastAsia="Calibri" w:hAnsiTheme="majorHAnsi" w:cs="Calibri"/>
        </w:rPr>
        <w:t>(H</w:t>
      </w:r>
      <w:r w:rsidRPr="00246C3D">
        <w:rPr>
          <w:rFonts w:asciiTheme="majorHAnsi" w:eastAsia="Calibri" w:hAnsiTheme="majorHAnsi" w:cs="Calibri"/>
          <w:spacing w:val="1"/>
        </w:rPr>
        <w:t>on</w:t>
      </w:r>
      <w:r w:rsidRPr="00246C3D">
        <w:rPr>
          <w:rFonts w:asciiTheme="majorHAnsi" w:eastAsia="Calibri" w:hAnsiTheme="majorHAnsi" w:cs="Calibri"/>
          <w:spacing w:val="-1"/>
        </w:rPr>
        <w:t>s</w:t>
      </w:r>
      <w:r w:rsidRPr="00246C3D">
        <w:rPr>
          <w:rFonts w:asciiTheme="majorHAnsi" w:eastAsia="Calibri" w:hAnsiTheme="majorHAnsi" w:cs="Calibri"/>
        </w:rPr>
        <w:t>)</w:t>
      </w:r>
    </w:p>
    <w:p w14:paraId="125BD49F" w14:textId="77777777" w:rsidR="00C2739D" w:rsidRPr="00246C3D" w:rsidRDefault="00C2739D">
      <w:pPr>
        <w:spacing w:before="8" w:line="100" w:lineRule="exact"/>
        <w:rPr>
          <w:rFonts w:asciiTheme="majorHAnsi" w:hAnsiTheme="majorHAnsi"/>
        </w:rPr>
      </w:pPr>
    </w:p>
    <w:p w14:paraId="67F88EC2" w14:textId="77777777" w:rsidR="00C2739D" w:rsidRPr="00246C3D" w:rsidRDefault="00C2739D">
      <w:pPr>
        <w:spacing w:line="200" w:lineRule="exact"/>
        <w:rPr>
          <w:rFonts w:asciiTheme="majorHAnsi" w:hAnsiTheme="majorHAnsi"/>
        </w:rPr>
      </w:pPr>
    </w:p>
    <w:p w14:paraId="45898EC1" w14:textId="77777777" w:rsidR="00C2739D" w:rsidRPr="00246C3D" w:rsidRDefault="00246C3D">
      <w:pPr>
        <w:rPr>
          <w:rFonts w:asciiTheme="majorHAnsi" w:eastAsia="Calibri" w:hAnsiTheme="majorHAnsi" w:cs="Calibri"/>
        </w:rPr>
      </w:pPr>
      <w:r w:rsidRPr="00246C3D">
        <w:rPr>
          <w:rFonts w:asciiTheme="majorHAnsi" w:eastAsia="Calibri" w:hAnsiTheme="majorHAnsi" w:cs="Calibri"/>
          <w:spacing w:val="1"/>
        </w:rPr>
        <w:t>Nun</w:t>
      </w:r>
      <w:r w:rsidRPr="00246C3D">
        <w:rPr>
          <w:rFonts w:asciiTheme="majorHAnsi" w:eastAsia="Calibri" w:hAnsiTheme="majorHAnsi" w:cs="Calibri"/>
          <w:spacing w:val="-1"/>
        </w:rPr>
        <w:t>e</w:t>
      </w:r>
      <w:r w:rsidRPr="00246C3D">
        <w:rPr>
          <w:rFonts w:asciiTheme="majorHAnsi" w:eastAsia="Calibri" w:hAnsiTheme="majorHAnsi" w:cs="Calibri"/>
        </w:rPr>
        <w:t>a</w:t>
      </w:r>
      <w:r w:rsidRPr="00246C3D">
        <w:rPr>
          <w:rFonts w:asciiTheme="majorHAnsi" w:eastAsia="Calibri" w:hAnsiTheme="majorHAnsi" w:cs="Calibri"/>
          <w:spacing w:val="1"/>
        </w:rPr>
        <w:t>t</w:t>
      </w:r>
      <w:r w:rsidRPr="00246C3D">
        <w:rPr>
          <w:rFonts w:asciiTheme="majorHAnsi" w:eastAsia="Calibri" w:hAnsiTheme="majorHAnsi" w:cs="Calibri"/>
        </w:rPr>
        <w:t>on</w:t>
      </w:r>
      <w:r w:rsidRPr="00246C3D">
        <w:rPr>
          <w:rFonts w:asciiTheme="majorHAnsi" w:eastAsia="Calibri" w:hAnsiTheme="majorHAnsi" w:cs="Calibri"/>
          <w:spacing w:val="-7"/>
        </w:rPr>
        <w:t xml:space="preserve"> </w:t>
      </w:r>
      <w:r w:rsidRPr="00246C3D">
        <w:rPr>
          <w:rFonts w:asciiTheme="majorHAnsi" w:eastAsia="Calibri" w:hAnsiTheme="majorHAnsi" w:cs="Calibri"/>
        </w:rPr>
        <w:t>Coll</w:t>
      </w:r>
      <w:r w:rsidRPr="00246C3D">
        <w:rPr>
          <w:rFonts w:asciiTheme="majorHAnsi" w:eastAsia="Calibri" w:hAnsiTheme="majorHAnsi" w:cs="Calibri"/>
          <w:spacing w:val="-1"/>
        </w:rPr>
        <w:t>e</w:t>
      </w:r>
      <w:r w:rsidRPr="00246C3D">
        <w:rPr>
          <w:rFonts w:asciiTheme="majorHAnsi" w:eastAsia="Calibri" w:hAnsiTheme="majorHAnsi" w:cs="Calibri"/>
        </w:rPr>
        <w:t xml:space="preserve">ge                          </w:t>
      </w:r>
      <w:r w:rsidRPr="00246C3D">
        <w:rPr>
          <w:rFonts w:asciiTheme="majorHAnsi" w:eastAsia="Calibri" w:hAnsiTheme="majorHAnsi" w:cs="Calibri"/>
          <w:spacing w:val="43"/>
        </w:rPr>
        <w:t xml:space="preserve"> </w:t>
      </w:r>
      <w:r w:rsidRPr="00246C3D">
        <w:rPr>
          <w:rFonts w:asciiTheme="majorHAnsi" w:eastAsia="Calibri" w:hAnsiTheme="majorHAnsi" w:cs="Calibri"/>
        </w:rPr>
        <w:t>20</w:t>
      </w:r>
      <w:r w:rsidRPr="00246C3D">
        <w:rPr>
          <w:rFonts w:asciiTheme="majorHAnsi" w:eastAsia="Calibri" w:hAnsiTheme="majorHAnsi" w:cs="Calibri"/>
          <w:spacing w:val="3"/>
        </w:rPr>
        <w:t>0</w:t>
      </w:r>
      <w:r w:rsidRPr="00246C3D">
        <w:rPr>
          <w:rFonts w:asciiTheme="majorHAnsi" w:eastAsia="Calibri" w:hAnsiTheme="majorHAnsi" w:cs="Calibri"/>
        </w:rPr>
        <w:t>1</w:t>
      </w:r>
      <w:r w:rsidRPr="00246C3D">
        <w:rPr>
          <w:rFonts w:asciiTheme="majorHAnsi" w:eastAsia="Calibri" w:hAnsiTheme="majorHAnsi" w:cs="Calibri"/>
          <w:spacing w:val="-4"/>
        </w:rPr>
        <w:t xml:space="preserve"> </w:t>
      </w:r>
      <w:r w:rsidRPr="00246C3D">
        <w:rPr>
          <w:rFonts w:asciiTheme="majorHAnsi" w:eastAsia="Calibri" w:hAnsiTheme="majorHAnsi" w:cs="Calibri"/>
        </w:rPr>
        <w:t>–</w:t>
      </w:r>
      <w:r w:rsidRPr="00246C3D">
        <w:rPr>
          <w:rFonts w:asciiTheme="majorHAnsi" w:eastAsia="Calibri" w:hAnsiTheme="majorHAnsi" w:cs="Calibri"/>
          <w:spacing w:val="-1"/>
        </w:rPr>
        <w:t xml:space="preserve"> </w:t>
      </w:r>
      <w:r w:rsidRPr="00246C3D">
        <w:rPr>
          <w:rFonts w:asciiTheme="majorHAnsi" w:eastAsia="Calibri" w:hAnsiTheme="majorHAnsi" w:cs="Calibri"/>
        </w:rPr>
        <w:t>2003</w:t>
      </w:r>
    </w:p>
    <w:p w14:paraId="493659A1" w14:textId="77777777" w:rsidR="00C2739D" w:rsidRPr="00246C3D" w:rsidRDefault="00246C3D">
      <w:pPr>
        <w:spacing w:before="39" w:line="240" w:lineRule="exact"/>
        <w:rPr>
          <w:rFonts w:asciiTheme="majorHAnsi" w:eastAsia="Calibri" w:hAnsiTheme="majorHAnsi" w:cs="Calibri"/>
        </w:rPr>
        <w:sectPr w:rsidR="00C2739D" w:rsidRPr="00246C3D">
          <w:type w:val="continuous"/>
          <w:pgSz w:w="12240" w:h="15840"/>
          <w:pgMar w:top="660" w:right="880" w:bottom="280" w:left="900" w:header="720" w:footer="720" w:gutter="0"/>
          <w:cols w:num="2" w:space="720" w:equalWidth="0">
            <w:col w:w="1181" w:space="1004"/>
            <w:col w:w="8275"/>
          </w:cols>
        </w:sectPr>
      </w:pPr>
      <w:r w:rsidRPr="00246C3D">
        <w:rPr>
          <w:rFonts w:asciiTheme="majorHAnsi" w:eastAsia="Calibri" w:hAnsiTheme="majorHAnsi" w:cs="Calibri"/>
        </w:rPr>
        <w:t>A</w:t>
      </w:r>
      <w:r w:rsidRPr="00246C3D">
        <w:rPr>
          <w:rFonts w:asciiTheme="majorHAnsi" w:eastAsia="Calibri" w:hAnsiTheme="majorHAnsi" w:cs="Calibri"/>
          <w:spacing w:val="-1"/>
        </w:rPr>
        <w:t xml:space="preserve"> </w:t>
      </w:r>
      <w:r w:rsidRPr="00246C3D">
        <w:rPr>
          <w:rFonts w:asciiTheme="majorHAnsi" w:eastAsia="Calibri" w:hAnsiTheme="majorHAnsi" w:cs="Calibri"/>
        </w:rPr>
        <w:t>level</w:t>
      </w:r>
      <w:r w:rsidRPr="00246C3D">
        <w:rPr>
          <w:rFonts w:asciiTheme="majorHAnsi" w:eastAsia="Calibri" w:hAnsiTheme="majorHAnsi" w:cs="Calibri"/>
          <w:spacing w:val="1"/>
        </w:rPr>
        <w:t>s</w:t>
      </w:r>
      <w:r w:rsidRPr="00246C3D">
        <w:rPr>
          <w:rFonts w:asciiTheme="majorHAnsi" w:eastAsia="Calibri" w:hAnsiTheme="majorHAnsi" w:cs="Calibri"/>
        </w:rPr>
        <w:t xml:space="preserve">:   </w:t>
      </w:r>
      <w:r w:rsidRPr="00246C3D">
        <w:rPr>
          <w:rFonts w:asciiTheme="majorHAnsi" w:eastAsia="Calibri" w:hAnsiTheme="majorHAnsi" w:cs="Calibri"/>
          <w:spacing w:val="41"/>
        </w:rPr>
        <w:t xml:space="preserve"> </w:t>
      </w:r>
      <w:r w:rsidRPr="00246C3D">
        <w:rPr>
          <w:rFonts w:asciiTheme="majorHAnsi" w:eastAsia="Calibri" w:hAnsiTheme="majorHAnsi" w:cs="Calibri"/>
        </w:rPr>
        <w:t>Math</w:t>
      </w:r>
      <w:r w:rsidRPr="00246C3D">
        <w:rPr>
          <w:rFonts w:asciiTheme="majorHAnsi" w:eastAsia="Calibri" w:hAnsiTheme="majorHAnsi" w:cs="Calibri"/>
          <w:spacing w:val="-3"/>
        </w:rPr>
        <w:t xml:space="preserve"> </w:t>
      </w:r>
      <w:r w:rsidRPr="00246C3D">
        <w:rPr>
          <w:rFonts w:asciiTheme="majorHAnsi" w:eastAsia="Calibri" w:hAnsiTheme="majorHAnsi" w:cs="Calibri"/>
        </w:rPr>
        <w:t>(A)</w:t>
      </w:r>
      <w:r w:rsidRPr="00246C3D">
        <w:rPr>
          <w:rFonts w:asciiTheme="majorHAnsi" w:eastAsia="Calibri" w:hAnsiTheme="majorHAnsi" w:cs="Calibri"/>
          <w:spacing w:val="43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En</w:t>
      </w:r>
      <w:r w:rsidRPr="00246C3D">
        <w:rPr>
          <w:rFonts w:asciiTheme="majorHAnsi" w:eastAsia="Calibri" w:hAnsiTheme="majorHAnsi" w:cs="Calibri"/>
        </w:rPr>
        <w:t>gli</w:t>
      </w:r>
      <w:r w:rsidRPr="00246C3D">
        <w:rPr>
          <w:rFonts w:asciiTheme="majorHAnsi" w:eastAsia="Calibri" w:hAnsiTheme="majorHAnsi" w:cs="Calibri"/>
          <w:spacing w:val="-1"/>
        </w:rPr>
        <w:t>s</w:t>
      </w:r>
      <w:r w:rsidRPr="00246C3D">
        <w:rPr>
          <w:rFonts w:asciiTheme="majorHAnsi" w:eastAsia="Calibri" w:hAnsiTheme="majorHAnsi" w:cs="Calibri"/>
        </w:rPr>
        <w:t>h</w:t>
      </w:r>
      <w:r w:rsidRPr="00246C3D">
        <w:rPr>
          <w:rFonts w:asciiTheme="majorHAnsi" w:eastAsia="Calibri" w:hAnsiTheme="majorHAnsi" w:cs="Calibri"/>
          <w:spacing w:val="-5"/>
        </w:rPr>
        <w:t xml:space="preserve"> </w:t>
      </w:r>
      <w:r w:rsidRPr="00246C3D">
        <w:rPr>
          <w:rFonts w:asciiTheme="majorHAnsi" w:eastAsia="Calibri" w:hAnsiTheme="majorHAnsi" w:cs="Calibri"/>
          <w:spacing w:val="2"/>
        </w:rPr>
        <w:t>(</w:t>
      </w:r>
      <w:r w:rsidRPr="00246C3D">
        <w:rPr>
          <w:rFonts w:asciiTheme="majorHAnsi" w:eastAsia="Calibri" w:hAnsiTheme="majorHAnsi" w:cs="Calibri"/>
        </w:rPr>
        <w:t xml:space="preserve">C) </w:t>
      </w:r>
      <w:r w:rsidRPr="00246C3D">
        <w:rPr>
          <w:rFonts w:asciiTheme="majorHAnsi" w:eastAsia="Calibri" w:hAnsiTheme="majorHAnsi" w:cs="Calibri"/>
          <w:spacing w:val="42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Phy</w:t>
      </w:r>
      <w:r w:rsidRPr="00246C3D">
        <w:rPr>
          <w:rFonts w:asciiTheme="majorHAnsi" w:eastAsia="Calibri" w:hAnsiTheme="majorHAnsi" w:cs="Calibri"/>
          <w:spacing w:val="-1"/>
        </w:rPr>
        <w:t>s</w:t>
      </w:r>
      <w:r w:rsidRPr="00246C3D">
        <w:rPr>
          <w:rFonts w:asciiTheme="majorHAnsi" w:eastAsia="Calibri" w:hAnsiTheme="majorHAnsi" w:cs="Calibri"/>
        </w:rPr>
        <w:t>ics</w:t>
      </w:r>
      <w:r w:rsidRPr="00246C3D">
        <w:rPr>
          <w:rFonts w:asciiTheme="majorHAnsi" w:eastAsia="Calibri" w:hAnsiTheme="majorHAnsi" w:cs="Calibri"/>
          <w:spacing w:val="-8"/>
        </w:rPr>
        <w:t xml:space="preserve"> </w:t>
      </w:r>
      <w:r w:rsidRPr="00246C3D">
        <w:rPr>
          <w:rFonts w:asciiTheme="majorHAnsi" w:eastAsia="Calibri" w:hAnsiTheme="majorHAnsi" w:cs="Calibri"/>
          <w:spacing w:val="2"/>
        </w:rPr>
        <w:t>(</w:t>
      </w:r>
      <w:r w:rsidRPr="00246C3D">
        <w:rPr>
          <w:rFonts w:asciiTheme="majorHAnsi" w:eastAsia="Calibri" w:hAnsiTheme="majorHAnsi" w:cs="Calibri"/>
        </w:rPr>
        <w:t xml:space="preserve">B)   </w:t>
      </w:r>
      <w:r w:rsidRPr="00246C3D">
        <w:rPr>
          <w:rFonts w:asciiTheme="majorHAnsi" w:eastAsia="Calibri" w:hAnsiTheme="majorHAnsi" w:cs="Calibri"/>
          <w:spacing w:val="43"/>
        </w:rPr>
        <w:t xml:space="preserve"> </w:t>
      </w:r>
      <w:r w:rsidRPr="00246C3D">
        <w:rPr>
          <w:rFonts w:asciiTheme="majorHAnsi" w:eastAsia="Calibri" w:hAnsiTheme="majorHAnsi" w:cs="Calibri"/>
        </w:rPr>
        <w:t>G</w:t>
      </w:r>
      <w:r w:rsidRPr="00246C3D">
        <w:rPr>
          <w:rFonts w:asciiTheme="majorHAnsi" w:eastAsia="Calibri" w:hAnsiTheme="majorHAnsi" w:cs="Calibri"/>
          <w:spacing w:val="-1"/>
        </w:rPr>
        <w:t>e</w:t>
      </w:r>
      <w:r w:rsidRPr="00246C3D">
        <w:rPr>
          <w:rFonts w:asciiTheme="majorHAnsi" w:eastAsia="Calibri" w:hAnsiTheme="majorHAnsi" w:cs="Calibri"/>
        </w:rPr>
        <w:t>o</w:t>
      </w:r>
      <w:r w:rsidRPr="00246C3D">
        <w:rPr>
          <w:rFonts w:asciiTheme="majorHAnsi" w:eastAsia="Calibri" w:hAnsiTheme="majorHAnsi" w:cs="Calibri"/>
          <w:spacing w:val="2"/>
        </w:rPr>
        <w:t>g</w:t>
      </w:r>
      <w:r w:rsidRPr="00246C3D">
        <w:rPr>
          <w:rFonts w:asciiTheme="majorHAnsi" w:eastAsia="Calibri" w:hAnsiTheme="majorHAnsi" w:cs="Calibri"/>
        </w:rPr>
        <w:t>ra</w:t>
      </w:r>
      <w:r w:rsidRPr="00246C3D">
        <w:rPr>
          <w:rFonts w:asciiTheme="majorHAnsi" w:eastAsia="Calibri" w:hAnsiTheme="majorHAnsi" w:cs="Calibri"/>
          <w:spacing w:val="1"/>
        </w:rPr>
        <w:t>ph</w:t>
      </w:r>
      <w:r w:rsidRPr="00246C3D">
        <w:rPr>
          <w:rFonts w:asciiTheme="majorHAnsi" w:eastAsia="Calibri" w:hAnsiTheme="majorHAnsi" w:cs="Calibri"/>
        </w:rPr>
        <w:t>y</w:t>
      </w:r>
      <w:r w:rsidRPr="00246C3D">
        <w:rPr>
          <w:rFonts w:asciiTheme="majorHAnsi" w:eastAsia="Calibri" w:hAnsiTheme="majorHAnsi" w:cs="Calibri"/>
          <w:spacing w:val="-8"/>
        </w:rPr>
        <w:t xml:space="preserve"> </w:t>
      </w:r>
      <w:r w:rsidRPr="00246C3D">
        <w:rPr>
          <w:rFonts w:asciiTheme="majorHAnsi" w:eastAsia="Calibri" w:hAnsiTheme="majorHAnsi" w:cs="Calibri"/>
        </w:rPr>
        <w:t>(D)</w:t>
      </w:r>
    </w:p>
    <w:p w14:paraId="45195552" w14:textId="6CF384FA" w:rsidR="00C2739D" w:rsidRPr="00246C3D" w:rsidRDefault="00C2739D">
      <w:pPr>
        <w:spacing w:before="3" w:line="100" w:lineRule="exact"/>
        <w:rPr>
          <w:rFonts w:asciiTheme="majorHAnsi" w:hAnsiTheme="majorHAnsi"/>
        </w:rPr>
      </w:pPr>
    </w:p>
    <w:p w14:paraId="77EB10D7" w14:textId="77777777" w:rsidR="00C2739D" w:rsidRPr="00246C3D" w:rsidRDefault="00C2739D">
      <w:pPr>
        <w:spacing w:line="200" w:lineRule="exact"/>
        <w:rPr>
          <w:rFonts w:asciiTheme="majorHAnsi" w:hAnsiTheme="majorHAnsi"/>
        </w:rPr>
      </w:pPr>
    </w:p>
    <w:p w14:paraId="0FF1F115" w14:textId="77777777" w:rsidR="00C2739D" w:rsidRPr="00246C3D" w:rsidRDefault="00C2739D">
      <w:pPr>
        <w:spacing w:line="200" w:lineRule="exact"/>
        <w:rPr>
          <w:rFonts w:asciiTheme="majorHAnsi" w:hAnsiTheme="majorHAnsi"/>
        </w:rPr>
      </w:pPr>
    </w:p>
    <w:p w14:paraId="4FBA7889" w14:textId="77777777" w:rsidR="00C2739D" w:rsidRPr="00246C3D" w:rsidRDefault="00C2739D">
      <w:pPr>
        <w:spacing w:line="200" w:lineRule="exact"/>
        <w:rPr>
          <w:rFonts w:asciiTheme="majorHAnsi" w:hAnsiTheme="majorHAnsi"/>
        </w:rPr>
      </w:pPr>
    </w:p>
    <w:p w14:paraId="3FAF0BAB" w14:textId="77777777" w:rsidR="00C2739D" w:rsidRPr="00246C3D" w:rsidRDefault="00246C3D">
      <w:pPr>
        <w:spacing w:before="14"/>
        <w:ind w:left="329"/>
        <w:rPr>
          <w:rFonts w:asciiTheme="majorHAnsi" w:eastAsia="Calibri" w:hAnsiTheme="majorHAnsi" w:cs="Calibri"/>
        </w:rPr>
        <w:sectPr w:rsidR="00C2739D" w:rsidRPr="00246C3D">
          <w:type w:val="continuous"/>
          <w:pgSz w:w="12240" w:h="15840"/>
          <w:pgMar w:top="660" w:right="880" w:bottom="280" w:left="900" w:header="720" w:footer="720" w:gutter="0"/>
          <w:cols w:space="720"/>
        </w:sectPr>
      </w:pPr>
      <w:r w:rsidRPr="00246C3D">
        <w:rPr>
          <w:rFonts w:asciiTheme="majorHAnsi" w:eastAsia="Calibri" w:hAnsiTheme="majorHAnsi" w:cs="Calibri"/>
          <w:b/>
          <w:position w:val="1"/>
        </w:rPr>
        <w:t>Refe</w:t>
      </w:r>
      <w:r w:rsidRPr="00246C3D">
        <w:rPr>
          <w:rFonts w:asciiTheme="majorHAnsi" w:eastAsia="Calibri" w:hAnsiTheme="majorHAnsi" w:cs="Calibri"/>
          <w:b/>
          <w:spacing w:val="-2"/>
          <w:position w:val="1"/>
        </w:rPr>
        <w:t>r</w:t>
      </w:r>
      <w:r w:rsidRPr="00246C3D">
        <w:rPr>
          <w:rFonts w:asciiTheme="majorHAnsi" w:eastAsia="Calibri" w:hAnsiTheme="majorHAnsi" w:cs="Calibri"/>
          <w:b/>
          <w:position w:val="1"/>
        </w:rPr>
        <w:t>e</w:t>
      </w:r>
      <w:r w:rsidRPr="00246C3D">
        <w:rPr>
          <w:rFonts w:asciiTheme="majorHAnsi" w:eastAsia="Calibri" w:hAnsiTheme="majorHAnsi" w:cs="Calibri"/>
          <w:b/>
          <w:spacing w:val="1"/>
          <w:position w:val="1"/>
        </w:rPr>
        <w:t>n</w:t>
      </w:r>
      <w:r w:rsidRPr="00246C3D">
        <w:rPr>
          <w:rFonts w:asciiTheme="majorHAnsi" w:eastAsia="Calibri" w:hAnsiTheme="majorHAnsi" w:cs="Calibri"/>
          <w:b/>
          <w:position w:val="1"/>
        </w:rPr>
        <w:t>ces</w:t>
      </w:r>
      <w:r w:rsidRPr="00246C3D">
        <w:rPr>
          <w:rFonts w:asciiTheme="majorHAnsi" w:eastAsia="Calibri" w:hAnsiTheme="majorHAnsi" w:cs="Calibri"/>
          <w:b/>
          <w:position w:val="1"/>
        </w:rPr>
        <w:t xml:space="preserve">                 </w:t>
      </w:r>
      <w:r w:rsidRPr="00246C3D">
        <w:rPr>
          <w:rFonts w:asciiTheme="majorHAnsi" w:eastAsia="Calibri" w:hAnsiTheme="majorHAnsi" w:cs="Calibri"/>
          <w:b/>
          <w:spacing w:val="10"/>
          <w:position w:val="1"/>
        </w:rPr>
        <w:t xml:space="preserve"> </w:t>
      </w:r>
      <w:r w:rsidRPr="00246C3D">
        <w:rPr>
          <w:rFonts w:asciiTheme="majorHAnsi" w:eastAsia="Calibri" w:hAnsiTheme="majorHAnsi" w:cs="Calibri"/>
        </w:rPr>
        <w:t>A</w:t>
      </w:r>
      <w:r w:rsidRPr="00246C3D">
        <w:rPr>
          <w:rFonts w:asciiTheme="majorHAnsi" w:eastAsia="Calibri" w:hAnsiTheme="majorHAnsi" w:cs="Calibri"/>
          <w:spacing w:val="-1"/>
        </w:rPr>
        <w:t>v</w:t>
      </w:r>
      <w:r w:rsidRPr="00246C3D">
        <w:rPr>
          <w:rFonts w:asciiTheme="majorHAnsi" w:eastAsia="Calibri" w:hAnsiTheme="majorHAnsi" w:cs="Calibri"/>
        </w:rPr>
        <w:t>ail</w:t>
      </w:r>
      <w:r w:rsidRPr="00246C3D">
        <w:rPr>
          <w:rFonts w:asciiTheme="majorHAnsi" w:eastAsia="Calibri" w:hAnsiTheme="majorHAnsi" w:cs="Calibri"/>
          <w:spacing w:val="1"/>
        </w:rPr>
        <w:t>ab</w:t>
      </w:r>
      <w:r w:rsidRPr="00246C3D">
        <w:rPr>
          <w:rFonts w:asciiTheme="majorHAnsi" w:eastAsia="Calibri" w:hAnsiTheme="majorHAnsi" w:cs="Calibri"/>
        </w:rPr>
        <w:t>le</w:t>
      </w:r>
      <w:r w:rsidRPr="00246C3D">
        <w:rPr>
          <w:rFonts w:asciiTheme="majorHAnsi" w:eastAsia="Calibri" w:hAnsiTheme="majorHAnsi" w:cs="Calibri"/>
          <w:spacing w:val="-8"/>
        </w:rPr>
        <w:t xml:space="preserve"> </w:t>
      </w:r>
      <w:r w:rsidRPr="00246C3D">
        <w:rPr>
          <w:rFonts w:asciiTheme="majorHAnsi" w:eastAsia="Calibri" w:hAnsiTheme="majorHAnsi" w:cs="Calibri"/>
          <w:spacing w:val="1"/>
        </w:rPr>
        <w:t>o</w:t>
      </w:r>
      <w:r w:rsidRPr="00246C3D">
        <w:rPr>
          <w:rFonts w:asciiTheme="majorHAnsi" w:eastAsia="Calibri" w:hAnsiTheme="majorHAnsi" w:cs="Calibri"/>
        </w:rPr>
        <w:t>n</w:t>
      </w:r>
      <w:r w:rsidRPr="00246C3D">
        <w:rPr>
          <w:rFonts w:asciiTheme="majorHAnsi" w:eastAsia="Calibri" w:hAnsiTheme="majorHAnsi" w:cs="Calibri"/>
          <w:spacing w:val="-1"/>
        </w:rPr>
        <w:t xml:space="preserve"> </w:t>
      </w:r>
      <w:r w:rsidRPr="00246C3D">
        <w:rPr>
          <w:rFonts w:asciiTheme="majorHAnsi" w:eastAsia="Calibri" w:hAnsiTheme="majorHAnsi" w:cs="Calibri"/>
        </w:rPr>
        <w:t>r</w:t>
      </w:r>
      <w:r w:rsidRPr="00246C3D">
        <w:rPr>
          <w:rFonts w:asciiTheme="majorHAnsi" w:eastAsia="Calibri" w:hAnsiTheme="majorHAnsi" w:cs="Calibri"/>
          <w:spacing w:val="-1"/>
        </w:rPr>
        <w:t>e</w:t>
      </w:r>
      <w:r w:rsidRPr="00246C3D">
        <w:rPr>
          <w:rFonts w:asciiTheme="majorHAnsi" w:eastAsia="Calibri" w:hAnsiTheme="majorHAnsi" w:cs="Calibri"/>
          <w:spacing w:val="1"/>
        </w:rPr>
        <w:t>que</w:t>
      </w:r>
      <w:r w:rsidRPr="00246C3D">
        <w:rPr>
          <w:rFonts w:asciiTheme="majorHAnsi" w:eastAsia="Calibri" w:hAnsiTheme="majorHAnsi" w:cs="Calibri"/>
          <w:spacing w:val="-1"/>
        </w:rPr>
        <w:t>s</w:t>
      </w:r>
      <w:r w:rsidRPr="00246C3D">
        <w:rPr>
          <w:rFonts w:asciiTheme="majorHAnsi" w:eastAsia="Calibri" w:hAnsiTheme="majorHAnsi" w:cs="Calibri"/>
        </w:rPr>
        <w:t>t.</w:t>
      </w:r>
    </w:p>
    <w:p w14:paraId="395F682D" w14:textId="77777777" w:rsidR="00C2739D" w:rsidRPr="00246C3D" w:rsidRDefault="00246C3D">
      <w:pPr>
        <w:spacing w:before="59"/>
        <w:ind w:left="107"/>
        <w:rPr>
          <w:rFonts w:asciiTheme="majorHAnsi" w:eastAsia="Calibri" w:hAnsiTheme="majorHAnsi" w:cs="Calibri"/>
        </w:rPr>
      </w:pPr>
      <w:r w:rsidRPr="00246C3D">
        <w:rPr>
          <w:rFonts w:asciiTheme="majorHAnsi" w:hAnsiTheme="majorHAnsi"/>
        </w:rPr>
        <w:lastRenderedPageBreak/>
        <w:pict w14:anchorId="2093F432">
          <v:group id="_x0000_s1026" style="position:absolute;left:0;text-align:left;margin-left:57pt;margin-top:51pt;width:489.75pt;height:0;z-index:-251655680;mso-position-horizontal-relative:page;mso-position-vertical-relative:page" coordorigin="1140,1020" coordsize="9795,0">
            <v:shape id="_x0000_s1027" style="position:absolute;left:1140;top:1020;width:9795;height:0" coordorigin="1140,1020" coordsize="9795,0" path="m1140,1020r9795,e" filled="f" strokecolor="#c00000">
              <v:path arrowok="t"/>
            </v:shape>
            <w10:wrap anchorx="page" anchory="page"/>
          </v:group>
        </w:pict>
      </w:r>
      <w:r w:rsidRPr="00246C3D">
        <w:rPr>
          <w:rFonts w:asciiTheme="majorHAnsi" w:eastAsia="Calibri" w:hAnsiTheme="majorHAnsi" w:cs="Calibri"/>
          <w:b/>
          <w:spacing w:val="1"/>
        </w:rPr>
        <w:t>C</w:t>
      </w:r>
      <w:r w:rsidRPr="00246C3D">
        <w:rPr>
          <w:rFonts w:asciiTheme="majorHAnsi" w:eastAsia="Calibri" w:hAnsiTheme="majorHAnsi" w:cs="Calibri"/>
          <w:b/>
          <w:spacing w:val="-1"/>
        </w:rPr>
        <w:t>op</w:t>
      </w:r>
      <w:r w:rsidRPr="00246C3D">
        <w:rPr>
          <w:rFonts w:asciiTheme="majorHAnsi" w:eastAsia="Calibri" w:hAnsiTheme="majorHAnsi" w:cs="Calibri"/>
          <w:b/>
          <w:spacing w:val="1"/>
        </w:rPr>
        <w:t>yr</w:t>
      </w:r>
      <w:r w:rsidRPr="00246C3D">
        <w:rPr>
          <w:rFonts w:asciiTheme="majorHAnsi" w:eastAsia="Calibri" w:hAnsiTheme="majorHAnsi" w:cs="Calibri"/>
          <w:b/>
          <w:spacing w:val="-1"/>
        </w:rPr>
        <w:t>i</w:t>
      </w:r>
      <w:r w:rsidRPr="00246C3D">
        <w:rPr>
          <w:rFonts w:asciiTheme="majorHAnsi" w:eastAsia="Calibri" w:hAnsiTheme="majorHAnsi" w:cs="Calibri"/>
          <w:b/>
          <w:spacing w:val="1"/>
        </w:rPr>
        <w:t>g</w:t>
      </w:r>
      <w:r w:rsidRPr="00246C3D">
        <w:rPr>
          <w:rFonts w:asciiTheme="majorHAnsi" w:eastAsia="Calibri" w:hAnsiTheme="majorHAnsi" w:cs="Calibri"/>
          <w:b/>
          <w:spacing w:val="-1"/>
        </w:rPr>
        <w:t>h</w:t>
      </w:r>
      <w:r w:rsidRPr="00246C3D">
        <w:rPr>
          <w:rFonts w:asciiTheme="majorHAnsi" w:eastAsia="Calibri" w:hAnsiTheme="majorHAnsi" w:cs="Calibri"/>
          <w:b/>
        </w:rPr>
        <w:t>t</w:t>
      </w:r>
      <w:r w:rsidRPr="00246C3D">
        <w:rPr>
          <w:rFonts w:asciiTheme="majorHAnsi" w:eastAsia="Calibri" w:hAnsiTheme="majorHAnsi" w:cs="Calibri"/>
          <w:b/>
          <w:spacing w:val="-2"/>
        </w:rPr>
        <w:t xml:space="preserve"> </w:t>
      </w:r>
      <w:r w:rsidRPr="00246C3D">
        <w:rPr>
          <w:rFonts w:asciiTheme="majorHAnsi" w:eastAsia="Calibri" w:hAnsiTheme="majorHAnsi" w:cs="Calibri"/>
          <w:b/>
          <w:spacing w:val="1"/>
        </w:rPr>
        <w:t>i</w:t>
      </w:r>
      <w:r w:rsidRPr="00246C3D">
        <w:rPr>
          <w:rFonts w:asciiTheme="majorHAnsi" w:eastAsia="Calibri" w:hAnsiTheme="majorHAnsi" w:cs="Calibri"/>
          <w:b/>
          <w:spacing w:val="-1"/>
        </w:rPr>
        <w:t>n</w:t>
      </w:r>
      <w:r w:rsidRPr="00246C3D">
        <w:rPr>
          <w:rFonts w:asciiTheme="majorHAnsi" w:eastAsia="Calibri" w:hAnsiTheme="majorHAnsi" w:cs="Calibri"/>
          <w:b/>
        </w:rPr>
        <w:t>f</w:t>
      </w:r>
      <w:r w:rsidRPr="00246C3D">
        <w:rPr>
          <w:rFonts w:asciiTheme="majorHAnsi" w:eastAsia="Calibri" w:hAnsiTheme="majorHAnsi" w:cs="Calibri"/>
          <w:b/>
          <w:spacing w:val="-1"/>
        </w:rPr>
        <w:t>o</w:t>
      </w:r>
      <w:r w:rsidRPr="00246C3D">
        <w:rPr>
          <w:rFonts w:asciiTheme="majorHAnsi" w:eastAsia="Calibri" w:hAnsiTheme="majorHAnsi" w:cs="Calibri"/>
          <w:b/>
          <w:spacing w:val="1"/>
        </w:rPr>
        <w:t>r</w:t>
      </w:r>
      <w:r w:rsidRPr="00246C3D">
        <w:rPr>
          <w:rFonts w:asciiTheme="majorHAnsi" w:eastAsia="Calibri" w:hAnsiTheme="majorHAnsi" w:cs="Calibri"/>
          <w:b/>
        </w:rPr>
        <w:t>ma</w:t>
      </w:r>
      <w:r w:rsidRPr="00246C3D">
        <w:rPr>
          <w:rFonts w:asciiTheme="majorHAnsi" w:eastAsia="Calibri" w:hAnsiTheme="majorHAnsi" w:cs="Calibri"/>
          <w:b/>
          <w:spacing w:val="-3"/>
        </w:rPr>
        <w:t>t</w:t>
      </w:r>
      <w:r w:rsidRPr="00246C3D">
        <w:rPr>
          <w:rFonts w:asciiTheme="majorHAnsi" w:eastAsia="Calibri" w:hAnsiTheme="majorHAnsi" w:cs="Calibri"/>
          <w:b/>
          <w:spacing w:val="1"/>
        </w:rPr>
        <w:t>i</w:t>
      </w:r>
      <w:r w:rsidRPr="00246C3D">
        <w:rPr>
          <w:rFonts w:asciiTheme="majorHAnsi" w:eastAsia="Calibri" w:hAnsiTheme="majorHAnsi" w:cs="Calibri"/>
          <w:b/>
          <w:spacing w:val="-1"/>
        </w:rPr>
        <w:t>o</w:t>
      </w:r>
      <w:r w:rsidRPr="00246C3D">
        <w:rPr>
          <w:rFonts w:asciiTheme="majorHAnsi" w:eastAsia="Calibri" w:hAnsiTheme="majorHAnsi" w:cs="Calibri"/>
          <w:b/>
        </w:rPr>
        <w:t>n</w:t>
      </w:r>
      <w:r w:rsidRPr="00246C3D">
        <w:rPr>
          <w:rFonts w:asciiTheme="majorHAnsi" w:eastAsia="Calibri" w:hAnsiTheme="majorHAnsi" w:cs="Calibri"/>
          <w:b/>
          <w:spacing w:val="1"/>
        </w:rPr>
        <w:t xml:space="preserve"> </w:t>
      </w:r>
      <w:r w:rsidRPr="00246C3D">
        <w:rPr>
          <w:rFonts w:asciiTheme="majorHAnsi" w:eastAsia="Calibri" w:hAnsiTheme="majorHAnsi" w:cs="Calibri"/>
          <w:b/>
        </w:rPr>
        <w:t>- P</w:t>
      </w:r>
      <w:r w:rsidRPr="00246C3D">
        <w:rPr>
          <w:rFonts w:asciiTheme="majorHAnsi" w:eastAsia="Calibri" w:hAnsiTheme="majorHAnsi" w:cs="Calibri"/>
          <w:b/>
          <w:spacing w:val="-1"/>
        </w:rPr>
        <w:t>lea</w:t>
      </w:r>
      <w:r w:rsidRPr="00246C3D">
        <w:rPr>
          <w:rFonts w:asciiTheme="majorHAnsi" w:eastAsia="Calibri" w:hAnsiTheme="majorHAnsi" w:cs="Calibri"/>
          <w:b/>
        </w:rPr>
        <w:t>se</w:t>
      </w:r>
      <w:r w:rsidRPr="00246C3D">
        <w:rPr>
          <w:rFonts w:asciiTheme="majorHAnsi" w:eastAsia="Calibri" w:hAnsiTheme="majorHAnsi" w:cs="Calibri"/>
          <w:b/>
          <w:spacing w:val="-1"/>
        </w:rPr>
        <w:t xml:space="preserve"> </w:t>
      </w:r>
      <w:r w:rsidRPr="00246C3D">
        <w:rPr>
          <w:rFonts w:asciiTheme="majorHAnsi" w:eastAsia="Calibri" w:hAnsiTheme="majorHAnsi" w:cs="Calibri"/>
          <w:b/>
          <w:spacing w:val="1"/>
        </w:rPr>
        <w:t>r</w:t>
      </w:r>
      <w:r w:rsidRPr="00246C3D">
        <w:rPr>
          <w:rFonts w:asciiTheme="majorHAnsi" w:eastAsia="Calibri" w:hAnsiTheme="majorHAnsi" w:cs="Calibri"/>
          <w:b/>
          <w:spacing w:val="-1"/>
        </w:rPr>
        <w:t>ea</w:t>
      </w:r>
      <w:r w:rsidRPr="00246C3D">
        <w:rPr>
          <w:rFonts w:asciiTheme="majorHAnsi" w:eastAsia="Calibri" w:hAnsiTheme="majorHAnsi" w:cs="Calibri"/>
          <w:b/>
        </w:rPr>
        <w:t>d</w:t>
      </w:r>
    </w:p>
    <w:p w14:paraId="1C2C6403" w14:textId="77777777" w:rsidR="00C2739D" w:rsidRPr="00246C3D" w:rsidRDefault="00C2739D">
      <w:pPr>
        <w:spacing w:line="240" w:lineRule="exact"/>
        <w:rPr>
          <w:rFonts w:asciiTheme="majorHAnsi" w:hAnsiTheme="majorHAnsi"/>
        </w:rPr>
      </w:pPr>
    </w:p>
    <w:p w14:paraId="6E057C83" w14:textId="77777777" w:rsidR="00C2739D" w:rsidRPr="00246C3D" w:rsidRDefault="00246C3D">
      <w:pPr>
        <w:spacing w:line="276" w:lineRule="auto"/>
        <w:ind w:left="107" w:right="69"/>
        <w:rPr>
          <w:rFonts w:asciiTheme="majorHAnsi" w:eastAsia="Calibri" w:hAnsiTheme="majorHAnsi" w:cs="Calibri"/>
        </w:rPr>
      </w:pPr>
      <w:r w:rsidRPr="00246C3D">
        <w:rPr>
          <w:rFonts w:asciiTheme="majorHAnsi" w:eastAsia="Calibri" w:hAnsiTheme="majorHAnsi" w:cs="Calibri"/>
        </w:rPr>
        <w:t>©</w:t>
      </w:r>
      <w:r w:rsidRPr="00246C3D">
        <w:rPr>
          <w:rFonts w:asciiTheme="majorHAnsi" w:eastAsia="Calibri" w:hAnsiTheme="majorHAnsi" w:cs="Calibri"/>
          <w:spacing w:val="-2"/>
        </w:rPr>
        <w:t xml:space="preserve"> </w:t>
      </w:r>
      <w:r w:rsidRPr="00246C3D">
        <w:rPr>
          <w:rFonts w:asciiTheme="majorHAnsi" w:eastAsia="Calibri" w:hAnsiTheme="majorHAnsi" w:cs="Calibri"/>
          <w:spacing w:val="-1"/>
        </w:rPr>
        <w:t>T</w:t>
      </w:r>
      <w:r w:rsidRPr="00246C3D">
        <w:rPr>
          <w:rFonts w:asciiTheme="majorHAnsi" w:eastAsia="Calibri" w:hAnsiTheme="majorHAnsi" w:cs="Calibri"/>
          <w:spacing w:val="1"/>
        </w:rPr>
        <w:t>h</w:t>
      </w:r>
      <w:r w:rsidRPr="00246C3D">
        <w:rPr>
          <w:rFonts w:asciiTheme="majorHAnsi" w:eastAsia="Calibri" w:hAnsiTheme="majorHAnsi" w:cs="Calibri"/>
          <w:spacing w:val="2"/>
        </w:rPr>
        <w:t>i</w:t>
      </w:r>
      <w:r w:rsidRPr="00246C3D">
        <w:rPr>
          <w:rFonts w:asciiTheme="majorHAnsi" w:eastAsia="Calibri" w:hAnsiTheme="majorHAnsi" w:cs="Calibri"/>
        </w:rPr>
        <w:t>s</w:t>
      </w:r>
      <w:r w:rsidRPr="00246C3D">
        <w:rPr>
          <w:rFonts w:asciiTheme="majorHAnsi" w:eastAsia="Calibri" w:hAnsiTheme="majorHAnsi" w:cs="Calibri"/>
          <w:spacing w:val="-3"/>
        </w:rPr>
        <w:t xml:space="preserve"> </w:t>
      </w:r>
      <w:r w:rsidRPr="00246C3D">
        <w:rPr>
          <w:rFonts w:asciiTheme="majorHAnsi" w:eastAsia="Calibri" w:hAnsiTheme="majorHAnsi" w:cs="Calibri"/>
          <w:spacing w:val="-1"/>
        </w:rPr>
        <w:t>f</w:t>
      </w:r>
      <w:r w:rsidRPr="00246C3D">
        <w:rPr>
          <w:rFonts w:asciiTheme="majorHAnsi" w:eastAsia="Calibri" w:hAnsiTheme="majorHAnsi" w:cs="Calibri"/>
        </w:rPr>
        <w:t>i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a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ce</w:t>
      </w:r>
      <w:r w:rsidRPr="00246C3D">
        <w:rPr>
          <w:rFonts w:asciiTheme="majorHAnsi" w:eastAsia="Calibri" w:hAnsiTheme="majorHAnsi" w:cs="Calibri"/>
          <w:spacing w:val="-4"/>
        </w:rPr>
        <w:t xml:space="preserve"> </w:t>
      </w:r>
      <w:r w:rsidRPr="00246C3D">
        <w:rPr>
          <w:rFonts w:asciiTheme="majorHAnsi" w:eastAsia="Calibri" w:hAnsiTheme="majorHAnsi" w:cs="Calibri"/>
          <w:spacing w:val="-1"/>
        </w:rPr>
        <w:t>m</w:t>
      </w:r>
      <w:r w:rsidRPr="00246C3D">
        <w:rPr>
          <w:rFonts w:asciiTheme="majorHAnsi" w:eastAsia="Calibri" w:hAnsiTheme="majorHAnsi" w:cs="Calibri"/>
        </w:rPr>
        <w:t>a</w:t>
      </w:r>
      <w:r w:rsidRPr="00246C3D">
        <w:rPr>
          <w:rFonts w:asciiTheme="majorHAnsi" w:eastAsia="Calibri" w:hAnsiTheme="majorHAnsi" w:cs="Calibri"/>
          <w:spacing w:val="1"/>
        </w:rPr>
        <w:t>n</w:t>
      </w:r>
      <w:r w:rsidRPr="00246C3D">
        <w:rPr>
          <w:rFonts w:asciiTheme="majorHAnsi" w:eastAsia="Calibri" w:hAnsiTheme="majorHAnsi" w:cs="Calibri"/>
        </w:rPr>
        <w:t>ager</w:t>
      </w:r>
      <w:r w:rsidRPr="00246C3D">
        <w:rPr>
          <w:rFonts w:asciiTheme="majorHAnsi" w:eastAsia="Calibri" w:hAnsiTheme="majorHAnsi" w:cs="Calibri"/>
          <w:spacing w:val="-7"/>
        </w:rPr>
        <w:t xml:space="preserve"> </w:t>
      </w:r>
      <w:r w:rsidRPr="00246C3D">
        <w:rPr>
          <w:rFonts w:asciiTheme="majorHAnsi" w:eastAsia="Calibri" w:hAnsiTheme="majorHAnsi" w:cs="Calibri"/>
          <w:color w:val="0000FF"/>
          <w:spacing w:val="-44"/>
        </w:rPr>
        <w:t xml:space="preserve"> </w:t>
      </w:r>
      <w:hyperlink r:id="rId5">
        <w:r w:rsidRPr="00246C3D">
          <w:rPr>
            <w:rFonts w:asciiTheme="majorHAnsi" w:eastAsia="Calibri" w:hAnsiTheme="majorHAnsi" w:cs="Calibri"/>
            <w:color w:val="0000FF"/>
            <w:u w:color="0000FF"/>
          </w:rPr>
          <w:t>CV</w:t>
        </w:r>
        <w:r w:rsidRPr="00246C3D">
          <w:rPr>
            <w:rFonts w:asciiTheme="majorHAnsi" w:eastAsia="Calibri" w:hAnsiTheme="majorHAnsi" w:cs="Calibri"/>
            <w:color w:val="0000FF"/>
            <w:spacing w:val="-4"/>
            <w:u w:color="0000FF"/>
          </w:rPr>
          <w:t xml:space="preserve"> </w:t>
        </w:r>
        <w:r w:rsidRPr="00246C3D">
          <w:rPr>
            <w:rFonts w:asciiTheme="majorHAnsi" w:eastAsia="Calibri" w:hAnsiTheme="majorHAnsi" w:cs="Calibri"/>
            <w:color w:val="0000FF"/>
            <w:spacing w:val="3"/>
            <w:u w:color="0000FF"/>
          </w:rPr>
          <w:t>t</w:t>
        </w:r>
        <w:r w:rsidRPr="00246C3D">
          <w:rPr>
            <w:rFonts w:asciiTheme="majorHAnsi" w:eastAsia="Calibri" w:hAnsiTheme="majorHAnsi" w:cs="Calibri"/>
            <w:color w:val="0000FF"/>
            <w:spacing w:val="1"/>
            <w:u w:color="0000FF"/>
          </w:rPr>
          <w:t>e</w:t>
        </w:r>
        <w:r w:rsidRPr="00246C3D">
          <w:rPr>
            <w:rFonts w:asciiTheme="majorHAnsi" w:eastAsia="Calibri" w:hAnsiTheme="majorHAnsi" w:cs="Calibri"/>
            <w:color w:val="0000FF"/>
            <w:spacing w:val="-1"/>
            <w:u w:color="0000FF"/>
          </w:rPr>
          <w:t>m</w:t>
        </w:r>
        <w:r w:rsidRPr="00246C3D">
          <w:rPr>
            <w:rFonts w:asciiTheme="majorHAnsi" w:eastAsia="Calibri" w:hAnsiTheme="majorHAnsi" w:cs="Calibri"/>
            <w:color w:val="0000FF"/>
            <w:spacing w:val="1"/>
            <w:u w:color="0000FF"/>
          </w:rPr>
          <w:t>p</w:t>
        </w:r>
        <w:r w:rsidRPr="00246C3D">
          <w:rPr>
            <w:rFonts w:asciiTheme="majorHAnsi" w:eastAsia="Calibri" w:hAnsiTheme="majorHAnsi" w:cs="Calibri"/>
            <w:color w:val="0000FF"/>
            <w:u w:color="0000FF"/>
          </w:rPr>
          <w:t>la</w:t>
        </w:r>
        <w:r w:rsidRPr="00246C3D">
          <w:rPr>
            <w:rFonts w:asciiTheme="majorHAnsi" w:eastAsia="Calibri" w:hAnsiTheme="majorHAnsi" w:cs="Calibri"/>
            <w:color w:val="0000FF"/>
            <w:spacing w:val="1"/>
            <w:u w:color="0000FF"/>
          </w:rPr>
          <w:t>t</w:t>
        </w:r>
        <w:r w:rsidRPr="00246C3D">
          <w:rPr>
            <w:rFonts w:asciiTheme="majorHAnsi" w:eastAsia="Calibri" w:hAnsiTheme="majorHAnsi" w:cs="Calibri"/>
            <w:color w:val="0000FF"/>
            <w:u w:color="0000FF"/>
          </w:rPr>
          <w:t>e</w:t>
        </w:r>
        <w:r w:rsidRPr="00246C3D">
          <w:rPr>
            <w:rFonts w:asciiTheme="majorHAnsi" w:eastAsia="Calibri" w:hAnsiTheme="majorHAnsi" w:cs="Calibri"/>
            <w:color w:val="0000FF"/>
            <w:spacing w:val="-6"/>
          </w:rPr>
          <w:t xml:space="preserve"> </w:t>
        </w:r>
        <w:r w:rsidRPr="00246C3D">
          <w:rPr>
            <w:rFonts w:asciiTheme="majorHAnsi" w:eastAsia="Calibri" w:hAnsiTheme="majorHAnsi" w:cs="Calibri"/>
            <w:color w:val="000000"/>
          </w:rPr>
          <w:t>is</w:t>
        </w:r>
      </w:hyperlink>
      <w:r w:rsidRPr="00246C3D">
        <w:rPr>
          <w:rFonts w:asciiTheme="majorHAnsi" w:eastAsia="Calibri" w:hAnsiTheme="majorHAnsi" w:cs="Calibri"/>
          <w:color w:val="000000"/>
          <w:spacing w:val="-2"/>
        </w:rPr>
        <w:t xml:space="preserve"> </w:t>
      </w:r>
      <w:r w:rsidRPr="00246C3D">
        <w:rPr>
          <w:rFonts w:asciiTheme="majorHAnsi" w:eastAsia="Calibri" w:hAnsiTheme="majorHAnsi" w:cs="Calibri"/>
          <w:color w:val="000000"/>
          <w:spacing w:val="1"/>
        </w:rPr>
        <w:t>th</w:t>
      </w:r>
      <w:r w:rsidRPr="00246C3D">
        <w:rPr>
          <w:rFonts w:asciiTheme="majorHAnsi" w:eastAsia="Calibri" w:hAnsiTheme="majorHAnsi" w:cs="Calibri"/>
          <w:color w:val="000000"/>
        </w:rPr>
        <w:t>e</w:t>
      </w:r>
      <w:r w:rsidRPr="00246C3D">
        <w:rPr>
          <w:rFonts w:asciiTheme="majorHAnsi" w:eastAsia="Calibri" w:hAnsiTheme="majorHAnsi" w:cs="Calibri"/>
          <w:color w:val="000000"/>
          <w:spacing w:val="-4"/>
        </w:rPr>
        <w:t xml:space="preserve"> </w:t>
      </w:r>
      <w:r w:rsidRPr="00246C3D">
        <w:rPr>
          <w:rFonts w:asciiTheme="majorHAnsi" w:eastAsia="Calibri" w:hAnsiTheme="majorHAnsi" w:cs="Calibri"/>
          <w:color w:val="000000"/>
        </w:rPr>
        <w:t>c</w:t>
      </w:r>
      <w:r w:rsidRPr="00246C3D">
        <w:rPr>
          <w:rFonts w:asciiTheme="majorHAnsi" w:eastAsia="Calibri" w:hAnsiTheme="majorHAnsi" w:cs="Calibri"/>
          <w:color w:val="000000"/>
          <w:spacing w:val="1"/>
        </w:rPr>
        <w:t>opy</w:t>
      </w:r>
      <w:r w:rsidRPr="00246C3D">
        <w:rPr>
          <w:rFonts w:asciiTheme="majorHAnsi" w:eastAsia="Calibri" w:hAnsiTheme="majorHAnsi" w:cs="Calibri"/>
          <w:color w:val="000000"/>
        </w:rPr>
        <w:t>rig</w:t>
      </w:r>
      <w:r w:rsidRPr="00246C3D">
        <w:rPr>
          <w:rFonts w:asciiTheme="majorHAnsi" w:eastAsia="Calibri" w:hAnsiTheme="majorHAnsi" w:cs="Calibri"/>
          <w:color w:val="000000"/>
          <w:spacing w:val="1"/>
        </w:rPr>
        <w:t>h</w:t>
      </w:r>
      <w:r w:rsidRPr="00246C3D">
        <w:rPr>
          <w:rFonts w:asciiTheme="majorHAnsi" w:eastAsia="Calibri" w:hAnsiTheme="majorHAnsi" w:cs="Calibri"/>
          <w:color w:val="000000"/>
        </w:rPr>
        <w:t>t</w:t>
      </w:r>
      <w:r w:rsidRPr="00246C3D">
        <w:rPr>
          <w:rFonts w:asciiTheme="majorHAnsi" w:eastAsia="Calibri" w:hAnsiTheme="majorHAnsi" w:cs="Calibri"/>
          <w:color w:val="000000"/>
          <w:spacing w:val="-7"/>
        </w:rPr>
        <w:t xml:space="preserve"> </w:t>
      </w:r>
      <w:r w:rsidRPr="00246C3D">
        <w:rPr>
          <w:rFonts w:asciiTheme="majorHAnsi" w:eastAsia="Calibri" w:hAnsiTheme="majorHAnsi" w:cs="Calibri"/>
          <w:color w:val="000000"/>
        </w:rPr>
        <w:t>of</w:t>
      </w:r>
      <w:r w:rsidRPr="00246C3D">
        <w:rPr>
          <w:rFonts w:asciiTheme="majorHAnsi" w:eastAsia="Calibri" w:hAnsiTheme="majorHAnsi" w:cs="Calibri"/>
          <w:color w:val="000000"/>
          <w:spacing w:val="-3"/>
        </w:rPr>
        <w:t xml:space="preserve"> </w:t>
      </w:r>
      <w:r w:rsidRPr="00246C3D">
        <w:rPr>
          <w:rFonts w:asciiTheme="majorHAnsi" w:eastAsia="Calibri" w:hAnsiTheme="majorHAnsi" w:cs="Calibri"/>
          <w:color w:val="000000"/>
        </w:rPr>
        <w:t>D</w:t>
      </w:r>
      <w:r w:rsidRPr="00246C3D">
        <w:rPr>
          <w:rFonts w:asciiTheme="majorHAnsi" w:eastAsia="Calibri" w:hAnsiTheme="majorHAnsi" w:cs="Calibri"/>
          <w:color w:val="000000"/>
          <w:spacing w:val="1"/>
        </w:rPr>
        <w:t>a</w:t>
      </w:r>
      <w:r w:rsidRPr="00246C3D">
        <w:rPr>
          <w:rFonts w:asciiTheme="majorHAnsi" w:eastAsia="Calibri" w:hAnsiTheme="majorHAnsi" w:cs="Calibri"/>
          <w:color w:val="000000"/>
          <w:spacing w:val="3"/>
        </w:rPr>
        <w:t>y</w:t>
      </w:r>
      <w:r w:rsidRPr="00246C3D">
        <w:rPr>
          <w:rFonts w:asciiTheme="majorHAnsi" w:eastAsia="Calibri" w:hAnsiTheme="majorHAnsi" w:cs="Calibri"/>
          <w:color w:val="000000"/>
        </w:rPr>
        <w:t>j</w:t>
      </w:r>
      <w:r w:rsidRPr="00246C3D">
        <w:rPr>
          <w:rFonts w:asciiTheme="majorHAnsi" w:eastAsia="Calibri" w:hAnsiTheme="majorHAnsi" w:cs="Calibri"/>
          <w:color w:val="000000"/>
          <w:spacing w:val="1"/>
        </w:rPr>
        <w:t>o</w:t>
      </w:r>
      <w:r w:rsidRPr="00246C3D">
        <w:rPr>
          <w:rFonts w:asciiTheme="majorHAnsi" w:eastAsia="Calibri" w:hAnsiTheme="majorHAnsi" w:cs="Calibri"/>
          <w:color w:val="000000"/>
        </w:rPr>
        <w:t>b</w:t>
      </w:r>
      <w:r w:rsidRPr="00246C3D">
        <w:rPr>
          <w:rFonts w:asciiTheme="majorHAnsi" w:eastAsia="Calibri" w:hAnsiTheme="majorHAnsi" w:cs="Calibri"/>
          <w:color w:val="000000"/>
          <w:spacing w:val="-2"/>
        </w:rPr>
        <w:t xml:space="preserve"> </w:t>
      </w:r>
      <w:r w:rsidRPr="00246C3D">
        <w:rPr>
          <w:rFonts w:asciiTheme="majorHAnsi" w:eastAsia="Calibri" w:hAnsiTheme="majorHAnsi" w:cs="Calibri"/>
          <w:color w:val="000000"/>
        </w:rPr>
        <w:t>L</w:t>
      </w:r>
      <w:r w:rsidRPr="00246C3D">
        <w:rPr>
          <w:rFonts w:asciiTheme="majorHAnsi" w:eastAsia="Calibri" w:hAnsiTheme="majorHAnsi" w:cs="Calibri"/>
          <w:color w:val="000000"/>
          <w:spacing w:val="1"/>
        </w:rPr>
        <w:t>t</w:t>
      </w:r>
      <w:r w:rsidRPr="00246C3D">
        <w:rPr>
          <w:rFonts w:asciiTheme="majorHAnsi" w:eastAsia="Calibri" w:hAnsiTheme="majorHAnsi" w:cs="Calibri"/>
          <w:color w:val="000000"/>
        </w:rPr>
        <w:t>d</w:t>
      </w:r>
      <w:r w:rsidRPr="00246C3D">
        <w:rPr>
          <w:rFonts w:asciiTheme="majorHAnsi" w:eastAsia="Calibri" w:hAnsiTheme="majorHAnsi" w:cs="Calibri"/>
          <w:color w:val="000000"/>
          <w:spacing w:val="-2"/>
        </w:rPr>
        <w:t xml:space="preserve"> </w:t>
      </w:r>
      <w:r w:rsidRPr="00246C3D">
        <w:rPr>
          <w:rFonts w:asciiTheme="majorHAnsi" w:eastAsia="Calibri" w:hAnsiTheme="majorHAnsi" w:cs="Calibri"/>
          <w:color w:val="000000"/>
        </w:rPr>
        <w:t>2010.</w:t>
      </w:r>
      <w:r w:rsidRPr="00246C3D">
        <w:rPr>
          <w:rFonts w:asciiTheme="majorHAnsi" w:eastAsia="Calibri" w:hAnsiTheme="majorHAnsi" w:cs="Calibri"/>
          <w:color w:val="000000"/>
          <w:spacing w:val="-5"/>
        </w:rPr>
        <w:t xml:space="preserve"> </w:t>
      </w:r>
      <w:r w:rsidRPr="00246C3D">
        <w:rPr>
          <w:rFonts w:asciiTheme="majorHAnsi" w:eastAsia="Calibri" w:hAnsiTheme="majorHAnsi" w:cs="Calibri"/>
          <w:color w:val="000000"/>
        </w:rPr>
        <w:t>Job</w:t>
      </w:r>
      <w:r w:rsidRPr="00246C3D">
        <w:rPr>
          <w:rFonts w:asciiTheme="majorHAnsi" w:eastAsia="Calibri" w:hAnsiTheme="majorHAnsi" w:cs="Calibri"/>
          <w:color w:val="000000"/>
          <w:spacing w:val="-2"/>
        </w:rPr>
        <w:t xml:space="preserve"> </w:t>
      </w:r>
      <w:r w:rsidRPr="00246C3D">
        <w:rPr>
          <w:rFonts w:asciiTheme="majorHAnsi" w:eastAsia="Calibri" w:hAnsiTheme="majorHAnsi" w:cs="Calibri"/>
          <w:color w:val="000000"/>
        </w:rPr>
        <w:t>s</w:t>
      </w:r>
      <w:r w:rsidRPr="00246C3D">
        <w:rPr>
          <w:rFonts w:asciiTheme="majorHAnsi" w:eastAsia="Calibri" w:hAnsiTheme="majorHAnsi" w:cs="Calibri"/>
          <w:color w:val="000000"/>
          <w:spacing w:val="1"/>
        </w:rPr>
        <w:t>e</w:t>
      </w:r>
      <w:r w:rsidRPr="00246C3D">
        <w:rPr>
          <w:rFonts w:asciiTheme="majorHAnsi" w:eastAsia="Calibri" w:hAnsiTheme="majorHAnsi" w:cs="Calibri"/>
          <w:color w:val="000000"/>
          <w:spacing w:val="-1"/>
        </w:rPr>
        <w:t>e</w:t>
      </w:r>
      <w:r w:rsidRPr="00246C3D">
        <w:rPr>
          <w:rFonts w:asciiTheme="majorHAnsi" w:eastAsia="Calibri" w:hAnsiTheme="majorHAnsi" w:cs="Calibri"/>
          <w:color w:val="000000"/>
        </w:rPr>
        <w:t>ke</w:t>
      </w:r>
      <w:r w:rsidRPr="00246C3D">
        <w:rPr>
          <w:rFonts w:asciiTheme="majorHAnsi" w:eastAsia="Calibri" w:hAnsiTheme="majorHAnsi" w:cs="Calibri"/>
          <w:color w:val="000000"/>
          <w:spacing w:val="2"/>
        </w:rPr>
        <w:t>r</w:t>
      </w:r>
      <w:r w:rsidRPr="00246C3D">
        <w:rPr>
          <w:rFonts w:asciiTheme="majorHAnsi" w:eastAsia="Calibri" w:hAnsiTheme="majorHAnsi" w:cs="Calibri"/>
          <w:color w:val="000000"/>
        </w:rPr>
        <w:t>s</w:t>
      </w:r>
      <w:r w:rsidRPr="00246C3D">
        <w:rPr>
          <w:rFonts w:asciiTheme="majorHAnsi" w:eastAsia="Calibri" w:hAnsiTheme="majorHAnsi" w:cs="Calibri"/>
          <w:color w:val="000000"/>
          <w:spacing w:val="-7"/>
        </w:rPr>
        <w:t xml:space="preserve"> </w:t>
      </w:r>
      <w:r w:rsidRPr="00246C3D">
        <w:rPr>
          <w:rFonts w:asciiTheme="majorHAnsi" w:eastAsia="Calibri" w:hAnsiTheme="majorHAnsi" w:cs="Calibri"/>
          <w:color w:val="000000"/>
        </w:rPr>
        <w:t>may</w:t>
      </w:r>
      <w:r w:rsidRPr="00246C3D">
        <w:rPr>
          <w:rFonts w:asciiTheme="majorHAnsi" w:eastAsia="Calibri" w:hAnsiTheme="majorHAnsi" w:cs="Calibri"/>
          <w:color w:val="000000"/>
          <w:spacing w:val="1"/>
        </w:rPr>
        <w:t xml:space="preserve"> d</w:t>
      </w:r>
      <w:r w:rsidRPr="00246C3D">
        <w:rPr>
          <w:rFonts w:asciiTheme="majorHAnsi" w:eastAsia="Calibri" w:hAnsiTheme="majorHAnsi" w:cs="Calibri"/>
          <w:color w:val="000000"/>
        </w:rPr>
        <w:t>o</w:t>
      </w:r>
      <w:r w:rsidRPr="00246C3D">
        <w:rPr>
          <w:rFonts w:asciiTheme="majorHAnsi" w:eastAsia="Calibri" w:hAnsiTheme="majorHAnsi" w:cs="Calibri"/>
          <w:color w:val="000000"/>
          <w:spacing w:val="-1"/>
        </w:rPr>
        <w:t>w</w:t>
      </w:r>
      <w:r w:rsidRPr="00246C3D">
        <w:rPr>
          <w:rFonts w:asciiTheme="majorHAnsi" w:eastAsia="Calibri" w:hAnsiTheme="majorHAnsi" w:cs="Calibri"/>
          <w:color w:val="000000"/>
          <w:spacing w:val="1"/>
        </w:rPr>
        <w:t>n</w:t>
      </w:r>
      <w:r w:rsidRPr="00246C3D">
        <w:rPr>
          <w:rFonts w:asciiTheme="majorHAnsi" w:eastAsia="Calibri" w:hAnsiTheme="majorHAnsi" w:cs="Calibri"/>
          <w:color w:val="000000"/>
        </w:rPr>
        <w:t>lo</w:t>
      </w:r>
      <w:r w:rsidRPr="00246C3D">
        <w:rPr>
          <w:rFonts w:asciiTheme="majorHAnsi" w:eastAsia="Calibri" w:hAnsiTheme="majorHAnsi" w:cs="Calibri"/>
          <w:color w:val="000000"/>
          <w:spacing w:val="1"/>
        </w:rPr>
        <w:t>a</w:t>
      </w:r>
      <w:r w:rsidRPr="00246C3D">
        <w:rPr>
          <w:rFonts w:asciiTheme="majorHAnsi" w:eastAsia="Calibri" w:hAnsiTheme="majorHAnsi" w:cs="Calibri"/>
          <w:color w:val="000000"/>
        </w:rPr>
        <w:t>d</w:t>
      </w:r>
      <w:r w:rsidRPr="00246C3D">
        <w:rPr>
          <w:rFonts w:asciiTheme="majorHAnsi" w:eastAsia="Calibri" w:hAnsiTheme="majorHAnsi" w:cs="Calibri"/>
          <w:color w:val="000000"/>
          <w:spacing w:val="-7"/>
        </w:rPr>
        <w:t xml:space="preserve"> </w:t>
      </w:r>
      <w:r w:rsidRPr="00246C3D">
        <w:rPr>
          <w:rFonts w:asciiTheme="majorHAnsi" w:eastAsia="Calibri" w:hAnsiTheme="majorHAnsi" w:cs="Calibri"/>
          <w:color w:val="000000"/>
          <w:spacing w:val="1"/>
        </w:rPr>
        <w:t>an</w:t>
      </w:r>
      <w:r w:rsidRPr="00246C3D">
        <w:rPr>
          <w:rFonts w:asciiTheme="majorHAnsi" w:eastAsia="Calibri" w:hAnsiTheme="majorHAnsi" w:cs="Calibri"/>
          <w:color w:val="000000"/>
        </w:rPr>
        <w:t>d</w:t>
      </w:r>
      <w:r w:rsidRPr="00246C3D">
        <w:rPr>
          <w:rFonts w:asciiTheme="majorHAnsi" w:eastAsia="Calibri" w:hAnsiTheme="majorHAnsi" w:cs="Calibri"/>
          <w:color w:val="000000"/>
          <w:spacing w:val="-2"/>
        </w:rPr>
        <w:t xml:space="preserve"> </w:t>
      </w:r>
      <w:r w:rsidRPr="00246C3D">
        <w:rPr>
          <w:rFonts w:asciiTheme="majorHAnsi" w:eastAsia="Calibri" w:hAnsiTheme="majorHAnsi" w:cs="Calibri"/>
          <w:color w:val="000000"/>
          <w:spacing w:val="1"/>
        </w:rPr>
        <w:t>u</w:t>
      </w:r>
      <w:r w:rsidRPr="00246C3D">
        <w:rPr>
          <w:rFonts w:asciiTheme="majorHAnsi" w:eastAsia="Calibri" w:hAnsiTheme="majorHAnsi" w:cs="Calibri"/>
          <w:color w:val="000000"/>
          <w:spacing w:val="-1"/>
        </w:rPr>
        <w:t>s</w:t>
      </w:r>
      <w:r w:rsidRPr="00246C3D">
        <w:rPr>
          <w:rFonts w:asciiTheme="majorHAnsi" w:eastAsia="Calibri" w:hAnsiTheme="majorHAnsi" w:cs="Calibri"/>
          <w:color w:val="000000"/>
        </w:rPr>
        <w:t>e</w:t>
      </w:r>
      <w:r w:rsidRPr="00246C3D">
        <w:rPr>
          <w:rFonts w:asciiTheme="majorHAnsi" w:eastAsia="Calibri" w:hAnsiTheme="majorHAnsi" w:cs="Calibri"/>
          <w:color w:val="000000"/>
          <w:spacing w:val="-4"/>
        </w:rPr>
        <w:t xml:space="preserve"> </w:t>
      </w:r>
      <w:r w:rsidRPr="00246C3D">
        <w:rPr>
          <w:rFonts w:asciiTheme="majorHAnsi" w:eastAsia="Calibri" w:hAnsiTheme="majorHAnsi" w:cs="Calibri"/>
          <w:color w:val="000000"/>
          <w:spacing w:val="1"/>
        </w:rPr>
        <w:t>t</w:t>
      </w:r>
      <w:r w:rsidRPr="00246C3D">
        <w:rPr>
          <w:rFonts w:asciiTheme="majorHAnsi" w:eastAsia="Calibri" w:hAnsiTheme="majorHAnsi" w:cs="Calibri"/>
          <w:color w:val="000000"/>
          <w:spacing w:val="1"/>
        </w:rPr>
        <w:t>h</w:t>
      </w:r>
      <w:r w:rsidRPr="00246C3D">
        <w:rPr>
          <w:rFonts w:asciiTheme="majorHAnsi" w:eastAsia="Calibri" w:hAnsiTheme="majorHAnsi" w:cs="Calibri"/>
          <w:color w:val="000000"/>
        </w:rPr>
        <w:t>is</w:t>
      </w:r>
      <w:r w:rsidRPr="00246C3D">
        <w:rPr>
          <w:rFonts w:asciiTheme="majorHAnsi" w:eastAsia="Calibri" w:hAnsiTheme="majorHAnsi" w:cs="Calibri"/>
          <w:color w:val="000000"/>
          <w:spacing w:val="-4"/>
        </w:rPr>
        <w:t xml:space="preserve"> </w:t>
      </w:r>
      <w:r w:rsidRPr="00246C3D">
        <w:rPr>
          <w:rFonts w:asciiTheme="majorHAnsi" w:eastAsia="Calibri" w:hAnsiTheme="majorHAnsi" w:cs="Calibri"/>
          <w:color w:val="000000"/>
        </w:rPr>
        <w:t xml:space="preserve">CV </w:t>
      </w:r>
      <w:r w:rsidRPr="00246C3D">
        <w:rPr>
          <w:rFonts w:asciiTheme="majorHAnsi" w:eastAsia="Calibri" w:hAnsiTheme="majorHAnsi" w:cs="Calibri"/>
          <w:color w:val="000000"/>
          <w:spacing w:val="-1"/>
        </w:rPr>
        <w:t>e</w:t>
      </w:r>
      <w:r w:rsidRPr="00246C3D">
        <w:rPr>
          <w:rFonts w:asciiTheme="majorHAnsi" w:eastAsia="Calibri" w:hAnsiTheme="majorHAnsi" w:cs="Calibri"/>
          <w:color w:val="000000"/>
        </w:rPr>
        <w:t>x</w:t>
      </w:r>
      <w:r w:rsidRPr="00246C3D">
        <w:rPr>
          <w:rFonts w:asciiTheme="majorHAnsi" w:eastAsia="Calibri" w:hAnsiTheme="majorHAnsi" w:cs="Calibri"/>
          <w:color w:val="000000"/>
          <w:spacing w:val="1"/>
        </w:rPr>
        <w:t>a</w:t>
      </w:r>
      <w:r w:rsidRPr="00246C3D">
        <w:rPr>
          <w:rFonts w:asciiTheme="majorHAnsi" w:eastAsia="Calibri" w:hAnsiTheme="majorHAnsi" w:cs="Calibri"/>
          <w:color w:val="000000"/>
          <w:spacing w:val="-1"/>
        </w:rPr>
        <w:t>m</w:t>
      </w:r>
      <w:r w:rsidRPr="00246C3D">
        <w:rPr>
          <w:rFonts w:asciiTheme="majorHAnsi" w:eastAsia="Calibri" w:hAnsiTheme="majorHAnsi" w:cs="Calibri"/>
          <w:color w:val="000000"/>
          <w:spacing w:val="1"/>
        </w:rPr>
        <w:t>p</w:t>
      </w:r>
      <w:r w:rsidRPr="00246C3D">
        <w:rPr>
          <w:rFonts w:asciiTheme="majorHAnsi" w:eastAsia="Calibri" w:hAnsiTheme="majorHAnsi" w:cs="Calibri"/>
          <w:color w:val="000000"/>
        </w:rPr>
        <w:t>le</w:t>
      </w:r>
      <w:r w:rsidRPr="00246C3D">
        <w:rPr>
          <w:rFonts w:asciiTheme="majorHAnsi" w:eastAsia="Calibri" w:hAnsiTheme="majorHAnsi" w:cs="Calibri"/>
          <w:color w:val="000000"/>
          <w:spacing w:val="-5"/>
        </w:rPr>
        <w:t xml:space="preserve"> </w:t>
      </w:r>
      <w:r w:rsidRPr="00246C3D">
        <w:rPr>
          <w:rFonts w:asciiTheme="majorHAnsi" w:eastAsia="Calibri" w:hAnsiTheme="majorHAnsi" w:cs="Calibri"/>
          <w:color w:val="000000"/>
          <w:spacing w:val="-1"/>
        </w:rPr>
        <w:t>f</w:t>
      </w:r>
      <w:r w:rsidRPr="00246C3D">
        <w:rPr>
          <w:rFonts w:asciiTheme="majorHAnsi" w:eastAsia="Calibri" w:hAnsiTheme="majorHAnsi" w:cs="Calibri"/>
          <w:color w:val="000000"/>
        </w:rPr>
        <w:t>or</w:t>
      </w:r>
      <w:r w:rsidRPr="00246C3D">
        <w:rPr>
          <w:rFonts w:asciiTheme="majorHAnsi" w:eastAsia="Calibri" w:hAnsiTheme="majorHAnsi" w:cs="Calibri"/>
          <w:color w:val="000000"/>
          <w:spacing w:val="-2"/>
        </w:rPr>
        <w:t xml:space="preserve"> </w:t>
      </w:r>
      <w:r w:rsidRPr="00246C3D">
        <w:rPr>
          <w:rFonts w:asciiTheme="majorHAnsi" w:eastAsia="Calibri" w:hAnsiTheme="majorHAnsi" w:cs="Calibri"/>
          <w:color w:val="000000"/>
        </w:rPr>
        <w:t>t</w:t>
      </w:r>
      <w:r w:rsidRPr="00246C3D">
        <w:rPr>
          <w:rFonts w:asciiTheme="majorHAnsi" w:eastAsia="Calibri" w:hAnsiTheme="majorHAnsi" w:cs="Calibri"/>
          <w:color w:val="000000"/>
          <w:spacing w:val="1"/>
        </w:rPr>
        <w:t>h</w:t>
      </w:r>
      <w:r w:rsidRPr="00246C3D">
        <w:rPr>
          <w:rFonts w:asciiTheme="majorHAnsi" w:eastAsia="Calibri" w:hAnsiTheme="majorHAnsi" w:cs="Calibri"/>
          <w:color w:val="000000"/>
          <w:spacing w:val="-1"/>
        </w:rPr>
        <w:t>e</w:t>
      </w:r>
      <w:r w:rsidRPr="00246C3D">
        <w:rPr>
          <w:rFonts w:asciiTheme="majorHAnsi" w:eastAsia="Calibri" w:hAnsiTheme="majorHAnsi" w:cs="Calibri"/>
          <w:color w:val="000000"/>
        </w:rPr>
        <w:t>ir</w:t>
      </w:r>
      <w:r w:rsidRPr="00246C3D">
        <w:rPr>
          <w:rFonts w:asciiTheme="majorHAnsi" w:eastAsia="Calibri" w:hAnsiTheme="majorHAnsi" w:cs="Calibri"/>
          <w:color w:val="000000"/>
          <w:spacing w:val="-4"/>
        </w:rPr>
        <w:t xml:space="preserve"> </w:t>
      </w:r>
      <w:r w:rsidRPr="00246C3D">
        <w:rPr>
          <w:rFonts w:asciiTheme="majorHAnsi" w:eastAsia="Calibri" w:hAnsiTheme="majorHAnsi" w:cs="Calibri"/>
          <w:color w:val="000000"/>
          <w:spacing w:val="1"/>
        </w:rPr>
        <w:t>o</w:t>
      </w:r>
      <w:r w:rsidRPr="00246C3D">
        <w:rPr>
          <w:rFonts w:asciiTheme="majorHAnsi" w:eastAsia="Calibri" w:hAnsiTheme="majorHAnsi" w:cs="Calibri"/>
          <w:color w:val="000000"/>
          <w:spacing w:val="-1"/>
        </w:rPr>
        <w:t>w</w:t>
      </w:r>
      <w:r w:rsidRPr="00246C3D">
        <w:rPr>
          <w:rFonts w:asciiTheme="majorHAnsi" w:eastAsia="Calibri" w:hAnsiTheme="majorHAnsi" w:cs="Calibri"/>
          <w:color w:val="000000"/>
        </w:rPr>
        <w:t>n</w:t>
      </w:r>
      <w:r w:rsidRPr="00246C3D">
        <w:rPr>
          <w:rFonts w:asciiTheme="majorHAnsi" w:eastAsia="Calibri" w:hAnsiTheme="majorHAnsi" w:cs="Calibri"/>
          <w:color w:val="000000"/>
          <w:spacing w:val="-3"/>
        </w:rPr>
        <w:t xml:space="preserve"> </w:t>
      </w:r>
      <w:r w:rsidRPr="00246C3D">
        <w:rPr>
          <w:rFonts w:asciiTheme="majorHAnsi" w:eastAsia="Calibri" w:hAnsiTheme="majorHAnsi" w:cs="Calibri"/>
          <w:color w:val="000000"/>
          <w:spacing w:val="1"/>
        </w:rPr>
        <w:t>p</w:t>
      </w:r>
      <w:r w:rsidRPr="00246C3D">
        <w:rPr>
          <w:rFonts w:asciiTheme="majorHAnsi" w:eastAsia="Calibri" w:hAnsiTheme="majorHAnsi" w:cs="Calibri"/>
          <w:color w:val="000000"/>
          <w:spacing w:val="-1"/>
        </w:rPr>
        <w:t>e</w:t>
      </w:r>
      <w:r w:rsidRPr="00246C3D">
        <w:rPr>
          <w:rFonts w:asciiTheme="majorHAnsi" w:eastAsia="Calibri" w:hAnsiTheme="majorHAnsi" w:cs="Calibri"/>
          <w:color w:val="000000"/>
          <w:spacing w:val="2"/>
        </w:rPr>
        <w:t>r</w:t>
      </w:r>
      <w:r w:rsidRPr="00246C3D">
        <w:rPr>
          <w:rFonts w:asciiTheme="majorHAnsi" w:eastAsia="Calibri" w:hAnsiTheme="majorHAnsi" w:cs="Calibri"/>
          <w:color w:val="000000"/>
          <w:spacing w:val="-1"/>
        </w:rPr>
        <w:t>s</w:t>
      </w:r>
      <w:r w:rsidRPr="00246C3D">
        <w:rPr>
          <w:rFonts w:asciiTheme="majorHAnsi" w:eastAsia="Calibri" w:hAnsiTheme="majorHAnsi" w:cs="Calibri"/>
          <w:color w:val="000000"/>
        </w:rPr>
        <w:t>o</w:t>
      </w:r>
      <w:r w:rsidRPr="00246C3D">
        <w:rPr>
          <w:rFonts w:asciiTheme="majorHAnsi" w:eastAsia="Calibri" w:hAnsiTheme="majorHAnsi" w:cs="Calibri"/>
          <w:color w:val="000000"/>
          <w:spacing w:val="3"/>
        </w:rPr>
        <w:t>n</w:t>
      </w:r>
      <w:r w:rsidRPr="00246C3D">
        <w:rPr>
          <w:rFonts w:asciiTheme="majorHAnsi" w:eastAsia="Calibri" w:hAnsiTheme="majorHAnsi" w:cs="Calibri"/>
          <w:color w:val="000000"/>
        </w:rPr>
        <w:t>al</w:t>
      </w:r>
      <w:r w:rsidRPr="00246C3D">
        <w:rPr>
          <w:rFonts w:asciiTheme="majorHAnsi" w:eastAsia="Calibri" w:hAnsiTheme="majorHAnsi" w:cs="Calibri"/>
          <w:color w:val="000000"/>
          <w:spacing w:val="-6"/>
        </w:rPr>
        <w:t xml:space="preserve"> </w:t>
      </w:r>
      <w:r w:rsidRPr="00246C3D">
        <w:rPr>
          <w:rFonts w:asciiTheme="majorHAnsi" w:eastAsia="Calibri" w:hAnsiTheme="majorHAnsi" w:cs="Calibri"/>
          <w:color w:val="000000"/>
          <w:spacing w:val="1"/>
        </w:rPr>
        <w:t>u</w:t>
      </w:r>
      <w:r w:rsidRPr="00246C3D">
        <w:rPr>
          <w:rFonts w:asciiTheme="majorHAnsi" w:eastAsia="Calibri" w:hAnsiTheme="majorHAnsi" w:cs="Calibri"/>
          <w:color w:val="000000"/>
          <w:spacing w:val="-1"/>
        </w:rPr>
        <w:t>s</w:t>
      </w:r>
      <w:r w:rsidRPr="00246C3D">
        <w:rPr>
          <w:rFonts w:asciiTheme="majorHAnsi" w:eastAsia="Calibri" w:hAnsiTheme="majorHAnsi" w:cs="Calibri"/>
          <w:color w:val="000000"/>
        </w:rPr>
        <w:t>e</w:t>
      </w:r>
      <w:r w:rsidRPr="00246C3D">
        <w:rPr>
          <w:rFonts w:asciiTheme="majorHAnsi" w:eastAsia="Calibri" w:hAnsiTheme="majorHAnsi" w:cs="Calibri"/>
          <w:color w:val="000000"/>
          <w:spacing w:val="-4"/>
        </w:rPr>
        <w:t xml:space="preserve"> </w:t>
      </w:r>
      <w:r w:rsidRPr="00246C3D">
        <w:rPr>
          <w:rFonts w:asciiTheme="majorHAnsi" w:eastAsia="Calibri" w:hAnsiTheme="majorHAnsi" w:cs="Calibri"/>
          <w:color w:val="000000"/>
          <w:spacing w:val="1"/>
        </w:rPr>
        <w:t>t</w:t>
      </w:r>
      <w:r w:rsidRPr="00246C3D">
        <w:rPr>
          <w:rFonts w:asciiTheme="majorHAnsi" w:eastAsia="Calibri" w:hAnsiTheme="majorHAnsi" w:cs="Calibri"/>
          <w:color w:val="000000"/>
        </w:rPr>
        <w:t>o</w:t>
      </w:r>
      <w:r w:rsidRPr="00246C3D">
        <w:rPr>
          <w:rFonts w:asciiTheme="majorHAnsi" w:eastAsia="Calibri" w:hAnsiTheme="majorHAnsi" w:cs="Calibri"/>
          <w:color w:val="000000"/>
          <w:spacing w:val="-2"/>
        </w:rPr>
        <w:t xml:space="preserve"> </w:t>
      </w:r>
      <w:r w:rsidRPr="00246C3D">
        <w:rPr>
          <w:rFonts w:asciiTheme="majorHAnsi" w:eastAsia="Calibri" w:hAnsiTheme="majorHAnsi" w:cs="Calibri"/>
          <w:color w:val="000000"/>
          <w:spacing w:val="1"/>
        </w:rPr>
        <w:t>h</w:t>
      </w:r>
      <w:r w:rsidRPr="00246C3D">
        <w:rPr>
          <w:rFonts w:asciiTheme="majorHAnsi" w:eastAsia="Calibri" w:hAnsiTheme="majorHAnsi" w:cs="Calibri"/>
          <w:color w:val="000000"/>
          <w:spacing w:val="-1"/>
        </w:rPr>
        <w:t>e</w:t>
      </w:r>
      <w:r w:rsidRPr="00246C3D">
        <w:rPr>
          <w:rFonts w:asciiTheme="majorHAnsi" w:eastAsia="Calibri" w:hAnsiTheme="majorHAnsi" w:cs="Calibri"/>
          <w:color w:val="000000"/>
        </w:rPr>
        <w:t>lp</w:t>
      </w:r>
      <w:r w:rsidRPr="00246C3D">
        <w:rPr>
          <w:rFonts w:asciiTheme="majorHAnsi" w:eastAsia="Calibri" w:hAnsiTheme="majorHAnsi" w:cs="Calibri"/>
          <w:color w:val="000000"/>
          <w:spacing w:val="-4"/>
        </w:rPr>
        <w:t xml:space="preserve"> </w:t>
      </w:r>
      <w:r w:rsidRPr="00246C3D">
        <w:rPr>
          <w:rFonts w:asciiTheme="majorHAnsi" w:eastAsia="Calibri" w:hAnsiTheme="majorHAnsi" w:cs="Calibri"/>
          <w:color w:val="000000"/>
          <w:spacing w:val="1"/>
        </w:rPr>
        <w:t>th</w:t>
      </w:r>
      <w:r w:rsidRPr="00246C3D">
        <w:rPr>
          <w:rFonts w:asciiTheme="majorHAnsi" w:eastAsia="Calibri" w:hAnsiTheme="majorHAnsi" w:cs="Calibri"/>
          <w:color w:val="000000"/>
          <w:spacing w:val="-1"/>
        </w:rPr>
        <w:t>e</w:t>
      </w:r>
      <w:r w:rsidRPr="00246C3D">
        <w:rPr>
          <w:rFonts w:asciiTheme="majorHAnsi" w:eastAsia="Calibri" w:hAnsiTheme="majorHAnsi" w:cs="Calibri"/>
          <w:color w:val="000000"/>
        </w:rPr>
        <w:t>m</w:t>
      </w:r>
      <w:r w:rsidRPr="00246C3D">
        <w:rPr>
          <w:rFonts w:asciiTheme="majorHAnsi" w:eastAsia="Calibri" w:hAnsiTheme="majorHAnsi" w:cs="Calibri"/>
          <w:color w:val="000000"/>
          <w:spacing w:val="-5"/>
        </w:rPr>
        <w:t xml:space="preserve"> </w:t>
      </w:r>
      <w:r w:rsidRPr="00246C3D">
        <w:rPr>
          <w:rFonts w:asciiTheme="majorHAnsi" w:eastAsia="Calibri" w:hAnsiTheme="majorHAnsi" w:cs="Calibri"/>
          <w:color w:val="000000"/>
        </w:rPr>
        <w:t>c</w:t>
      </w:r>
      <w:r w:rsidRPr="00246C3D">
        <w:rPr>
          <w:rFonts w:asciiTheme="majorHAnsi" w:eastAsia="Calibri" w:hAnsiTheme="majorHAnsi" w:cs="Calibri"/>
          <w:color w:val="000000"/>
          <w:spacing w:val="3"/>
        </w:rPr>
        <w:t>r</w:t>
      </w:r>
      <w:r w:rsidRPr="00246C3D">
        <w:rPr>
          <w:rFonts w:asciiTheme="majorHAnsi" w:eastAsia="Calibri" w:hAnsiTheme="majorHAnsi" w:cs="Calibri"/>
          <w:color w:val="000000"/>
          <w:spacing w:val="-1"/>
        </w:rPr>
        <w:t>e</w:t>
      </w:r>
      <w:r w:rsidRPr="00246C3D">
        <w:rPr>
          <w:rFonts w:asciiTheme="majorHAnsi" w:eastAsia="Calibri" w:hAnsiTheme="majorHAnsi" w:cs="Calibri"/>
          <w:color w:val="000000"/>
        </w:rPr>
        <w:t>a</w:t>
      </w:r>
      <w:r w:rsidRPr="00246C3D">
        <w:rPr>
          <w:rFonts w:asciiTheme="majorHAnsi" w:eastAsia="Calibri" w:hAnsiTheme="majorHAnsi" w:cs="Calibri"/>
          <w:color w:val="000000"/>
          <w:spacing w:val="1"/>
        </w:rPr>
        <w:t>t</w:t>
      </w:r>
      <w:r w:rsidRPr="00246C3D">
        <w:rPr>
          <w:rFonts w:asciiTheme="majorHAnsi" w:eastAsia="Calibri" w:hAnsiTheme="majorHAnsi" w:cs="Calibri"/>
          <w:color w:val="000000"/>
        </w:rPr>
        <w:t>e</w:t>
      </w:r>
      <w:r w:rsidRPr="00246C3D">
        <w:rPr>
          <w:rFonts w:asciiTheme="majorHAnsi" w:eastAsia="Calibri" w:hAnsiTheme="majorHAnsi" w:cs="Calibri"/>
          <w:color w:val="000000"/>
          <w:spacing w:val="-6"/>
        </w:rPr>
        <w:t xml:space="preserve"> </w:t>
      </w:r>
      <w:r w:rsidRPr="00246C3D">
        <w:rPr>
          <w:rFonts w:asciiTheme="majorHAnsi" w:eastAsia="Calibri" w:hAnsiTheme="majorHAnsi" w:cs="Calibri"/>
          <w:color w:val="000000"/>
          <w:spacing w:val="1"/>
        </w:rPr>
        <w:t>the</w:t>
      </w:r>
      <w:r w:rsidRPr="00246C3D">
        <w:rPr>
          <w:rFonts w:asciiTheme="majorHAnsi" w:eastAsia="Calibri" w:hAnsiTheme="majorHAnsi" w:cs="Calibri"/>
          <w:color w:val="000000"/>
        </w:rPr>
        <w:t>ir</w:t>
      </w:r>
      <w:r w:rsidRPr="00246C3D">
        <w:rPr>
          <w:rFonts w:asciiTheme="majorHAnsi" w:eastAsia="Calibri" w:hAnsiTheme="majorHAnsi" w:cs="Calibri"/>
          <w:color w:val="000000"/>
          <w:spacing w:val="-4"/>
        </w:rPr>
        <w:t xml:space="preserve"> </w:t>
      </w:r>
      <w:r w:rsidRPr="00246C3D">
        <w:rPr>
          <w:rFonts w:asciiTheme="majorHAnsi" w:eastAsia="Calibri" w:hAnsiTheme="majorHAnsi" w:cs="Calibri"/>
          <w:color w:val="000000"/>
          <w:spacing w:val="1"/>
        </w:rPr>
        <w:t>o</w:t>
      </w:r>
      <w:r w:rsidRPr="00246C3D">
        <w:rPr>
          <w:rFonts w:asciiTheme="majorHAnsi" w:eastAsia="Calibri" w:hAnsiTheme="majorHAnsi" w:cs="Calibri"/>
          <w:color w:val="000000"/>
          <w:spacing w:val="-1"/>
        </w:rPr>
        <w:t>w</w:t>
      </w:r>
      <w:r w:rsidRPr="00246C3D">
        <w:rPr>
          <w:rFonts w:asciiTheme="majorHAnsi" w:eastAsia="Calibri" w:hAnsiTheme="majorHAnsi" w:cs="Calibri"/>
          <w:color w:val="000000"/>
        </w:rPr>
        <w:t>n</w:t>
      </w:r>
      <w:r w:rsidRPr="00246C3D">
        <w:rPr>
          <w:rFonts w:asciiTheme="majorHAnsi" w:eastAsia="Calibri" w:hAnsiTheme="majorHAnsi" w:cs="Calibri"/>
          <w:color w:val="000000"/>
          <w:spacing w:val="-3"/>
        </w:rPr>
        <w:t xml:space="preserve"> </w:t>
      </w:r>
      <w:r w:rsidRPr="00246C3D">
        <w:rPr>
          <w:rFonts w:asciiTheme="majorHAnsi" w:eastAsia="Calibri" w:hAnsiTheme="majorHAnsi" w:cs="Calibri"/>
          <w:color w:val="000000"/>
        </w:rPr>
        <w:t>r</w:t>
      </w:r>
      <w:r w:rsidRPr="00246C3D">
        <w:rPr>
          <w:rFonts w:asciiTheme="majorHAnsi" w:eastAsia="Calibri" w:hAnsiTheme="majorHAnsi" w:cs="Calibri"/>
          <w:color w:val="000000"/>
          <w:spacing w:val="-1"/>
        </w:rPr>
        <w:t>es</w:t>
      </w:r>
      <w:r w:rsidRPr="00246C3D">
        <w:rPr>
          <w:rFonts w:asciiTheme="majorHAnsi" w:eastAsia="Calibri" w:hAnsiTheme="majorHAnsi" w:cs="Calibri"/>
          <w:color w:val="000000"/>
          <w:spacing w:val="3"/>
        </w:rPr>
        <w:t>u</w:t>
      </w:r>
      <w:r w:rsidRPr="00246C3D">
        <w:rPr>
          <w:rFonts w:asciiTheme="majorHAnsi" w:eastAsia="Calibri" w:hAnsiTheme="majorHAnsi" w:cs="Calibri"/>
          <w:color w:val="000000"/>
          <w:spacing w:val="-1"/>
        </w:rPr>
        <w:t>me</w:t>
      </w:r>
      <w:r w:rsidRPr="00246C3D">
        <w:rPr>
          <w:rFonts w:asciiTheme="majorHAnsi" w:eastAsia="Calibri" w:hAnsiTheme="majorHAnsi" w:cs="Calibri"/>
          <w:color w:val="000000"/>
        </w:rPr>
        <w:t>.</w:t>
      </w:r>
      <w:r w:rsidRPr="00246C3D">
        <w:rPr>
          <w:rFonts w:asciiTheme="majorHAnsi" w:eastAsia="Calibri" w:hAnsiTheme="majorHAnsi" w:cs="Calibri"/>
          <w:color w:val="000000"/>
          <w:spacing w:val="-4"/>
        </w:rPr>
        <w:t xml:space="preserve"> </w:t>
      </w:r>
      <w:r w:rsidRPr="00246C3D">
        <w:rPr>
          <w:rFonts w:asciiTheme="majorHAnsi" w:eastAsia="Calibri" w:hAnsiTheme="majorHAnsi" w:cs="Calibri"/>
          <w:color w:val="000000"/>
          <w:spacing w:val="-1"/>
        </w:rPr>
        <w:t>Y</w:t>
      </w:r>
      <w:r w:rsidRPr="00246C3D">
        <w:rPr>
          <w:rFonts w:asciiTheme="majorHAnsi" w:eastAsia="Calibri" w:hAnsiTheme="majorHAnsi" w:cs="Calibri"/>
          <w:color w:val="000000"/>
        </w:rPr>
        <w:t>ou</w:t>
      </w:r>
      <w:r w:rsidRPr="00246C3D">
        <w:rPr>
          <w:rFonts w:asciiTheme="majorHAnsi" w:eastAsia="Calibri" w:hAnsiTheme="majorHAnsi" w:cs="Calibri"/>
          <w:color w:val="000000"/>
          <w:spacing w:val="-2"/>
        </w:rPr>
        <w:t xml:space="preserve"> </w:t>
      </w:r>
      <w:r w:rsidRPr="00246C3D">
        <w:rPr>
          <w:rFonts w:asciiTheme="majorHAnsi" w:eastAsia="Calibri" w:hAnsiTheme="majorHAnsi" w:cs="Calibri"/>
          <w:color w:val="000000"/>
          <w:spacing w:val="1"/>
        </w:rPr>
        <w:t>a</w:t>
      </w:r>
      <w:r w:rsidRPr="00246C3D">
        <w:rPr>
          <w:rFonts w:asciiTheme="majorHAnsi" w:eastAsia="Calibri" w:hAnsiTheme="majorHAnsi" w:cs="Calibri"/>
          <w:color w:val="000000"/>
        </w:rPr>
        <w:t>re</w:t>
      </w:r>
      <w:r w:rsidRPr="00246C3D">
        <w:rPr>
          <w:rFonts w:asciiTheme="majorHAnsi" w:eastAsia="Calibri" w:hAnsiTheme="majorHAnsi" w:cs="Calibri"/>
          <w:color w:val="000000"/>
          <w:spacing w:val="-4"/>
        </w:rPr>
        <w:t xml:space="preserve"> </w:t>
      </w:r>
      <w:r w:rsidRPr="00246C3D">
        <w:rPr>
          <w:rFonts w:asciiTheme="majorHAnsi" w:eastAsia="Calibri" w:hAnsiTheme="majorHAnsi" w:cs="Calibri"/>
          <w:color w:val="000000"/>
          <w:spacing w:val="1"/>
        </w:rPr>
        <w:t>a</w:t>
      </w:r>
      <w:r w:rsidRPr="00246C3D">
        <w:rPr>
          <w:rFonts w:asciiTheme="majorHAnsi" w:eastAsia="Calibri" w:hAnsiTheme="majorHAnsi" w:cs="Calibri"/>
          <w:color w:val="000000"/>
        </w:rPr>
        <w:t>l</w:t>
      </w:r>
      <w:r w:rsidRPr="00246C3D">
        <w:rPr>
          <w:rFonts w:asciiTheme="majorHAnsi" w:eastAsia="Calibri" w:hAnsiTheme="majorHAnsi" w:cs="Calibri"/>
          <w:color w:val="000000"/>
          <w:spacing w:val="-1"/>
        </w:rPr>
        <w:t>s</w:t>
      </w:r>
      <w:r w:rsidRPr="00246C3D">
        <w:rPr>
          <w:rFonts w:asciiTheme="majorHAnsi" w:eastAsia="Calibri" w:hAnsiTheme="majorHAnsi" w:cs="Calibri"/>
          <w:color w:val="000000"/>
        </w:rPr>
        <w:t xml:space="preserve">o </w:t>
      </w:r>
      <w:r w:rsidRPr="00246C3D">
        <w:rPr>
          <w:rFonts w:asciiTheme="majorHAnsi" w:eastAsia="Calibri" w:hAnsiTheme="majorHAnsi" w:cs="Calibri"/>
          <w:color w:val="000000"/>
          <w:spacing w:val="-1"/>
        </w:rPr>
        <w:t>m</w:t>
      </w:r>
      <w:r w:rsidRPr="00246C3D">
        <w:rPr>
          <w:rFonts w:asciiTheme="majorHAnsi" w:eastAsia="Calibri" w:hAnsiTheme="majorHAnsi" w:cs="Calibri"/>
          <w:color w:val="000000"/>
        </w:rPr>
        <w:t>o</w:t>
      </w:r>
      <w:r w:rsidRPr="00246C3D">
        <w:rPr>
          <w:rFonts w:asciiTheme="majorHAnsi" w:eastAsia="Calibri" w:hAnsiTheme="majorHAnsi" w:cs="Calibri"/>
          <w:color w:val="000000"/>
          <w:spacing w:val="-1"/>
        </w:rPr>
        <w:t>s</w:t>
      </w:r>
      <w:r w:rsidRPr="00246C3D">
        <w:rPr>
          <w:rFonts w:asciiTheme="majorHAnsi" w:eastAsia="Calibri" w:hAnsiTheme="majorHAnsi" w:cs="Calibri"/>
          <w:color w:val="000000"/>
        </w:rPr>
        <w:t>t</w:t>
      </w:r>
      <w:r w:rsidRPr="00246C3D">
        <w:rPr>
          <w:rFonts w:asciiTheme="majorHAnsi" w:eastAsia="Calibri" w:hAnsiTheme="majorHAnsi" w:cs="Calibri"/>
          <w:color w:val="000000"/>
          <w:spacing w:val="-3"/>
        </w:rPr>
        <w:t xml:space="preserve"> </w:t>
      </w:r>
      <w:r w:rsidRPr="00246C3D">
        <w:rPr>
          <w:rFonts w:asciiTheme="majorHAnsi" w:eastAsia="Calibri" w:hAnsiTheme="majorHAnsi" w:cs="Calibri"/>
          <w:color w:val="000000"/>
          <w:spacing w:val="1"/>
        </w:rPr>
        <w:t>w</w:t>
      </w:r>
      <w:r w:rsidRPr="00246C3D">
        <w:rPr>
          <w:rFonts w:asciiTheme="majorHAnsi" w:eastAsia="Calibri" w:hAnsiTheme="majorHAnsi" w:cs="Calibri"/>
          <w:color w:val="000000"/>
          <w:spacing w:val="-1"/>
        </w:rPr>
        <w:t>e</w:t>
      </w:r>
      <w:r w:rsidRPr="00246C3D">
        <w:rPr>
          <w:rFonts w:asciiTheme="majorHAnsi" w:eastAsia="Calibri" w:hAnsiTheme="majorHAnsi" w:cs="Calibri"/>
          <w:color w:val="000000"/>
        </w:rPr>
        <w:t>lc</w:t>
      </w:r>
      <w:r w:rsidRPr="00246C3D">
        <w:rPr>
          <w:rFonts w:asciiTheme="majorHAnsi" w:eastAsia="Calibri" w:hAnsiTheme="majorHAnsi" w:cs="Calibri"/>
          <w:color w:val="000000"/>
          <w:spacing w:val="2"/>
        </w:rPr>
        <w:t>o</w:t>
      </w:r>
      <w:r w:rsidRPr="00246C3D">
        <w:rPr>
          <w:rFonts w:asciiTheme="majorHAnsi" w:eastAsia="Calibri" w:hAnsiTheme="majorHAnsi" w:cs="Calibri"/>
          <w:color w:val="000000"/>
          <w:spacing w:val="-1"/>
        </w:rPr>
        <w:t>m</w:t>
      </w:r>
      <w:r w:rsidRPr="00246C3D">
        <w:rPr>
          <w:rFonts w:asciiTheme="majorHAnsi" w:eastAsia="Calibri" w:hAnsiTheme="majorHAnsi" w:cs="Calibri"/>
          <w:color w:val="000000"/>
        </w:rPr>
        <w:t>e</w:t>
      </w:r>
      <w:r w:rsidRPr="00246C3D">
        <w:rPr>
          <w:rFonts w:asciiTheme="majorHAnsi" w:eastAsia="Calibri" w:hAnsiTheme="majorHAnsi" w:cs="Calibri"/>
          <w:color w:val="000000"/>
          <w:spacing w:val="-8"/>
        </w:rPr>
        <w:t xml:space="preserve"> </w:t>
      </w:r>
      <w:r w:rsidRPr="00246C3D">
        <w:rPr>
          <w:rFonts w:asciiTheme="majorHAnsi" w:eastAsia="Calibri" w:hAnsiTheme="majorHAnsi" w:cs="Calibri"/>
          <w:color w:val="000000"/>
          <w:spacing w:val="1"/>
        </w:rPr>
        <w:t>t</w:t>
      </w:r>
      <w:r w:rsidRPr="00246C3D">
        <w:rPr>
          <w:rFonts w:asciiTheme="majorHAnsi" w:eastAsia="Calibri" w:hAnsiTheme="majorHAnsi" w:cs="Calibri"/>
          <w:color w:val="000000"/>
        </w:rPr>
        <w:t>o</w:t>
      </w:r>
      <w:r w:rsidRPr="00246C3D">
        <w:rPr>
          <w:rFonts w:asciiTheme="majorHAnsi" w:eastAsia="Calibri" w:hAnsiTheme="majorHAnsi" w:cs="Calibri"/>
          <w:color w:val="000000"/>
          <w:spacing w:val="-2"/>
        </w:rPr>
        <w:t xml:space="preserve"> </w:t>
      </w:r>
      <w:r w:rsidRPr="00246C3D">
        <w:rPr>
          <w:rFonts w:asciiTheme="majorHAnsi" w:eastAsia="Calibri" w:hAnsiTheme="majorHAnsi" w:cs="Calibri"/>
          <w:color w:val="000000"/>
        </w:rPr>
        <w:t>li</w:t>
      </w:r>
      <w:r w:rsidRPr="00246C3D">
        <w:rPr>
          <w:rFonts w:asciiTheme="majorHAnsi" w:eastAsia="Calibri" w:hAnsiTheme="majorHAnsi" w:cs="Calibri"/>
          <w:color w:val="000000"/>
          <w:spacing w:val="1"/>
        </w:rPr>
        <w:t>n</w:t>
      </w:r>
      <w:r w:rsidRPr="00246C3D">
        <w:rPr>
          <w:rFonts w:asciiTheme="majorHAnsi" w:eastAsia="Calibri" w:hAnsiTheme="majorHAnsi" w:cs="Calibri"/>
          <w:color w:val="000000"/>
        </w:rPr>
        <w:t>k</w:t>
      </w:r>
      <w:r w:rsidRPr="00246C3D">
        <w:rPr>
          <w:rFonts w:asciiTheme="majorHAnsi" w:eastAsia="Calibri" w:hAnsiTheme="majorHAnsi" w:cs="Calibri"/>
          <w:color w:val="000000"/>
          <w:spacing w:val="-2"/>
        </w:rPr>
        <w:t xml:space="preserve"> </w:t>
      </w:r>
      <w:r w:rsidRPr="00246C3D">
        <w:rPr>
          <w:rFonts w:asciiTheme="majorHAnsi" w:eastAsia="Calibri" w:hAnsiTheme="majorHAnsi" w:cs="Calibri"/>
          <w:color w:val="000000"/>
        </w:rPr>
        <w:t>to</w:t>
      </w:r>
      <w:r w:rsidRPr="00246C3D">
        <w:rPr>
          <w:rFonts w:asciiTheme="majorHAnsi" w:eastAsia="Calibri" w:hAnsiTheme="majorHAnsi" w:cs="Calibri"/>
          <w:color w:val="000000"/>
          <w:spacing w:val="-1"/>
        </w:rPr>
        <w:t xml:space="preserve"> </w:t>
      </w:r>
      <w:r w:rsidRPr="00246C3D">
        <w:rPr>
          <w:rFonts w:asciiTheme="majorHAnsi" w:eastAsia="Calibri" w:hAnsiTheme="majorHAnsi" w:cs="Calibri"/>
          <w:color w:val="000000"/>
          <w:spacing w:val="1"/>
        </w:rPr>
        <w:t>an</w:t>
      </w:r>
      <w:r w:rsidRPr="00246C3D">
        <w:rPr>
          <w:rFonts w:asciiTheme="majorHAnsi" w:eastAsia="Calibri" w:hAnsiTheme="majorHAnsi" w:cs="Calibri"/>
          <w:color w:val="000000"/>
        </w:rPr>
        <w:t xml:space="preserve">y </w:t>
      </w:r>
      <w:r w:rsidRPr="00246C3D">
        <w:rPr>
          <w:rFonts w:asciiTheme="majorHAnsi" w:eastAsia="Calibri" w:hAnsiTheme="majorHAnsi" w:cs="Calibri"/>
          <w:color w:val="000000"/>
          <w:spacing w:val="1"/>
        </w:rPr>
        <w:t>p</w:t>
      </w:r>
      <w:r w:rsidRPr="00246C3D">
        <w:rPr>
          <w:rFonts w:asciiTheme="majorHAnsi" w:eastAsia="Calibri" w:hAnsiTheme="majorHAnsi" w:cs="Calibri"/>
          <w:color w:val="000000"/>
        </w:rPr>
        <w:t>age</w:t>
      </w:r>
      <w:r w:rsidRPr="00246C3D">
        <w:rPr>
          <w:rFonts w:asciiTheme="majorHAnsi" w:eastAsia="Calibri" w:hAnsiTheme="majorHAnsi" w:cs="Calibri"/>
          <w:color w:val="000000"/>
          <w:spacing w:val="-4"/>
        </w:rPr>
        <w:t xml:space="preserve"> </w:t>
      </w:r>
      <w:r w:rsidRPr="00246C3D">
        <w:rPr>
          <w:rFonts w:asciiTheme="majorHAnsi" w:eastAsia="Calibri" w:hAnsiTheme="majorHAnsi" w:cs="Calibri"/>
          <w:color w:val="000000"/>
          <w:spacing w:val="1"/>
        </w:rPr>
        <w:t>o</w:t>
      </w:r>
      <w:r w:rsidRPr="00246C3D">
        <w:rPr>
          <w:rFonts w:asciiTheme="majorHAnsi" w:eastAsia="Calibri" w:hAnsiTheme="majorHAnsi" w:cs="Calibri"/>
          <w:color w:val="000000"/>
        </w:rPr>
        <w:t>n</w:t>
      </w:r>
      <w:r w:rsidRPr="00246C3D">
        <w:rPr>
          <w:rFonts w:asciiTheme="majorHAnsi" w:eastAsia="Calibri" w:hAnsiTheme="majorHAnsi" w:cs="Calibri"/>
          <w:color w:val="000000"/>
          <w:spacing w:val="-1"/>
        </w:rPr>
        <w:t xml:space="preserve"> </w:t>
      </w:r>
      <w:r w:rsidRPr="00246C3D">
        <w:rPr>
          <w:rFonts w:asciiTheme="majorHAnsi" w:eastAsia="Calibri" w:hAnsiTheme="majorHAnsi" w:cs="Calibri"/>
          <w:color w:val="000000"/>
          <w:spacing w:val="1"/>
        </w:rPr>
        <w:t>ou</w:t>
      </w:r>
      <w:r w:rsidRPr="00246C3D">
        <w:rPr>
          <w:rFonts w:asciiTheme="majorHAnsi" w:eastAsia="Calibri" w:hAnsiTheme="majorHAnsi" w:cs="Calibri"/>
          <w:color w:val="000000"/>
        </w:rPr>
        <w:t>r</w:t>
      </w:r>
      <w:r w:rsidRPr="00246C3D">
        <w:rPr>
          <w:rFonts w:asciiTheme="majorHAnsi" w:eastAsia="Calibri" w:hAnsiTheme="majorHAnsi" w:cs="Calibri"/>
          <w:color w:val="000000"/>
          <w:spacing w:val="-3"/>
        </w:rPr>
        <w:t xml:space="preserve"> </w:t>
      </w:r>
      <w:r w:rsidRPr="00246C3D">
        <w:rPr>
          <w:rFonts w:asciiTheme="majorHAnsi" w:eastAsia="Calibri" w:hAnsiTheme="majorHAnsi" w:cs="Calibri"/>
          <w:color w:val="000000"/>
          <w:spacing w:val="-1"/>
        </w:rPr>
        <w:t>s</w:t>
      </w:r>
      <w:r w:rsidRPr="00246C3D">
        <w:rPr>
          <w:rFonts w:asciiTheme="majorHAnsi" w:eastAsia="Calibri" w:hAnsiTheme="majorHAnsi" w:cs="Calibri"/>
          <w:color w:val="000000"/>
        </w:rPr>
        <w:t>ite</w:t>
      </w:r>
      <w:r w:rsidRPr="00246C3D">
        <w:rPr>
          <w:rFonts w:asciiTheme="majorHAnsi" w:eastAsia="Calibri" w:hAnsiTheme="majorHAnsi" w:cs="Calibri"/>
          <w:color w:val="000000"/>
          <w:spacing w:val="-3"/>
        </w:rPr>
        <w:t xml:space="preserve"> </w:t>
      </w:r>
      <w:r w:rsidRPr="00246C3D">
        <w:rPr>
          <w:rFonts w:asciiTheme="majorHAnsi" w:eastAsia="Calibri" w:hAnsiTheme="majorHAnsi" w:cs="Calibri"/>
          <w:color w:val="0000FF"/>
          <w:spacing w:val="-43"/>
        </w:rPr>
        <w:t xml:space="preserve"> </w:t>
      </w:r>
      <w:hyperlink r:id="rId6">
        <w:r w:rsidRPr="00246C3D">
          <w:rPr>
            <w:rFonts w:asciiTheme="majorHAnsi" w:eastAsia="Calibri" w:hAnsiTheme="majorHAnsi" w:cs="Calibri"/>
            <w:color w:val="0000FF"/>
            <w:spacing w:val="1"/>
            <w:u w:color="0000FF"/>
          </w:rPr>
          <w:t>w</w:t>
        </w:r>
        <w:r w:rsidRPr="00246C3D">
          <w:rPr>
            <w:rFonts w:asciiTheme="majorHAnsi" w:eastAsia="Calibri" w:hAnsiTheme="majorHAnsi" w:cs="Calibri"/>
            <w:color w:val="0000FF"/>
            <w:spacing w:val="-1"/>
            <w:u w:color="0000FF"/>
          </w:rPr>
          <w:t>ww</w:t>
        </w:r>
        <w:r w:rsidRPr="00246C3D">
          <w:rPr>
            <w:rFonts w:asciiTheme="majorHAnsi" w:eastAsia="Calibri" w:hAnsiTheme="majorHAnsi" w:cs="Calibri"/>
            <w:color w:val="0000FF"/>
            <w:u w:color="0000FF"/>
          </w:rPr>
          <w:t>.</w:t>
        </w:r>
        <w:r w:rsidRPr="00246C3D">
          <w:rPr>
            <w:rFonts w:asciiTheme="majorHAnsi" w:eastAsia="Calibri" w:hAnsiTheme="majorHAnsi" w:cs="Calibri"/>
            <w:color w:val="0000FF"/>
            <w:spacing w:val="1"/>
            <w:u w:color="0000FF"/>
          </w:rPr>
          <w:t>d</w:t>
        </w:r>
        <w:r w:rsidRPr="00246C3D">
          <w:rPr>
            <w:rFonts w:asciiTheme="majorHAnsi" w:eastAsia="Calibri" w:hAnsiTheme="majorHAnsi" w:cs="Calibri"/>
            <w:color w:val="0000FF"/>
            <w:u w:color="0000FF"/>
          </w:rPr>
          <w:t>a</w:t>
        </w:r>
        <w:r w:rsidRPr="00246C3D">
          <w:rPr>
            <w:rFonts w:asciiTheme="majorHAnsi" w:eastAsia="Calibri" w:hAnsiTheme="majorHAnsi" w:cs="Calibri"/>
            <w:color w:val="0000FF"/>
            <w:spacing w:val="1"/>
            <w:u w:color="0000FF"/>
          </w:rPr>
          <w:t>y</w:t>
        </w:r>
        <w:r w:rsidRPr="00246C3D">
          <w:rPr>
            <w:rFonts w:asciiTheme="majorHAnsi" w:eastAsia="Calibri" w:hAnsiTheme="majorHAnsi" w:cs="Calibri"/>
            <w:color w:val="0000FF"/>
            <w:u w:color="0000FF"/>
          </w:rPr>
          <w:t>j</w:t>
        </w:r>
        <w:r w:rsidRPr="00246C3D">
          <w:rPr>
            <w:rFonts w:asciiTheme="majorHAnsi" w:eastAsia="Calibri" w:hAnsiTheme="majorHAnsi" w:cs="Calibri"/>
            <w:color w:val="0000FF"/>
            <w:spacing w:val="1"/>
            <w:u w:color="0000FF"/>
          </w:rPr>
          <w:t>ob</w:t>
        </w:r>
        <w:r w:rsidRPr="00246C3D">
          <w:rPr>
            <w:rFonts w:asciiTheme="majorHAnsi" w:eastAsia="Calibri" w:hAnsiTheme="majorHAnsi" w:cs="Calibri"/>
            <w:color w:val="0000FF"/>
            <w:u w:color="0000FF"/>
          </w:rPr>
          <w:t>.co</w:t>
        </w:r>
        <w:r w:rsidRPr="00246C3D">
          <w:rPr>
            <w:rFonts w:asciiTheme="majorHAnsi" w:eastAsia="Calibri" w:hAnsiTheme="majorHAnsi" w:cs="Calibri"/>
            <w:color w:val="0000FF"/>
            <w:spacing w:val="1"/>
            <w:u w:color="0000FF"/>
          </w:rPr>
          <w:t>m</w:t>
        </w:r>
        <w:r w:rsidRPr="00246C3D">
          <w:rPr>
            <w:rFonts w:asciiTheme="majorHAnsi" w:eastAsia="Calibri" w:hAnsiTheme="majorHAnsi" w:cs="Calibri"/>
            <w:color w:val="000000"/>
          </w:rPr>
          <w:t>.</w:t>
        </w:r>
        <w:r w:rsidRPr="00246C3D">
          <w:rPr>
            <w:rFonts w:asciiTheme="majorHAnsi" w:eastAsia="Calibri" w:hAnsiTheme="majorHAnsi" w:cs="Calibri"/>
            <w:color w:val="000000"/>
            <w:spacing w:val="-15"/>
          </w:rPr>
          <w:t xml:space="preserve"> </w:t>
        </w:r>
        <w:r w:rsidRPr="00246C3D">
          <w:rPr>
            <w:rFonts w:asciiTheme="majorHAnsi" w:eastAsia="Calibri" w:hAnsiTheme="majorHAnsi" w:cs="Calibri"/>
            <w:color w:val="000000"/>
            <w:spacing w:val="1"/>
          </w:rPr>
          <w:t>H</w:t>
        </w:r>
      </w:hyperlink>
      <w:r w:rsidRPr="00246C3D">
        <w:rPr>
          <w:rFonts w:asciiTheme="majorHAnsi" w:eastAsia="Calibri" w:hAnsiTheme="majorHAnsi" w:cs="Calibri"/>
          <w:color w:val="000000"/>
        </w:rPr>
        <w:t>o</w:t>
      </w:r>
      <w:r w:rsidRPr="00246C3D">
        <w:rPr>
          <w:rFonts w:asciiTheme="majorHAnsi" w:eastAsia="Calibri" w:hAnsiTheme="majorHAnsi" w:cs="Calibri"/>
          <w:color w:val="000000"/>
          <w:spacing w:val="1"/>
        </w:rPr>
        <w:t>w</w:t>
      </w:r>
      <w:r w:rsidRPr="00246C3D">
        <w:rPr>
          <w:rFonts w:asciiTheme="majorHAnsi" w:eastAsia="Calibri" w:hAnsiTheme="majorHAnsi" w:cs="Calibri"/>
          <w:color w:val="000000"/>
          <w:spacing w:val="-1"/>
        </w:rPr>
        <w:t>e</w:t>
      </w:r>
      <w:r w:rsidRPr="00246C3D">
        <w:rPr>
          <w:rFonts w:asciiTheme="majorHAnsi" w:eastAsia="Calibri" w:hAnsiTheme="majorHAnsi" w:cs="Calibri"/>
          <w:color w:val="000000"/>
          <w:spacing w:val="1"/>
        </w:rPr>
        <w:t>v</w:t>
      </w:r>
      <w:r w:rsidRPr="00246C3D">
        <w:rPr>
          <w:rFonts w:asciiTheme="majorHAnsi" w:eastAsia="Calibri" w:hAnsiTheme="majorHAnsi" w:cs="Calibri"/>
          <w:color w:val="000000"/>
          <w:spacing w:val="-1"/>
        </w:rPr>
        <w:t>e</w:t>
      </w:r>
      <w:r w:rsidRPr="00246C3D">
        <w:rPr>
          <w:rFonts w:asciiTheme="majorHAnsi" w:eastAsia="Calibri" w:hAnsiTheme="majorHAnsi" w:cs="Calibri"/>
          <w:color w:val="000000"/>
        </w:rPr>
        <w:t>r</w:t>
      </w:r>
      <w:r w:rsidRPr="00246C3D">
        <w:rPr>
          <w:rFonts w:asciiTheme="majorHAnsi" w:eastAsia="Calibri" w:hAnsiTheme="majorHAnsi" w:cs="Calibri"/>
          <w:color w:val="000000"/>
          <w:spacing w:val="-7"/>
        </w:rPr>
        <w:t xml:space="preserve"> </w:t>
      </w:r>
      <w:r w:rsidRPr="00246C3D">
        <w:rPr>
          <w:rFonts w:asciiTheme="majorHAnsi" w:eastAsia="Calibri" w:hAnsiTheme="majorHAnsi" w:cs="Calibri"/>
          <w:color w:val="000000"/>
        </w:rPr>
        <w:t>t</w:t>
      </w:r>
      <w:r w:rsidRPr="00246C3D">
        <w:rPr>
          <w:rFonts w:asciiTheme="majorHAnsi" w:eastAsia="Calibri" w:hAnsiTheme="majorHAnsi" w:cs="Calibri"/>
          <w:color w:val="000000"/>
          <w:spacing w:val="1"/>
        </w:rPr>
        <w:t>h</w:t>
      </w:r>
      <w:r w:rsidRPr="00246C3D">
        <w:rPr>
          <w:rFonts w:asciiTheme="majorHAnsi" w:eastAsia="Calibri" w:hAnsiTheme="majorHAnsi" w:cs="Calibri"/>
          <w:color w:val="000000"/>
        </w:rPr>
        <w:t>is</w:t>
      </w:r>
      <w:r w:rsidRPr="00246C3D">
        <w:rPr>
          <w:rFonts w:asciiTheme="majorHAnsi" w:eastAsia="Calibri" w:hAnsiTheme="majorHAnsi" w:cs="Calibri"/>
          <w:color w:val="000000"/>
          <w:spacing w:val="-4"/>
        </w:rPr>
        <w:t xml:space="preserve"> </w:t>
      </w:r>
      <w:r w:rsidRPr="00246C3D">
        <w:rPr>
          <w:rFonts w:asciiTheme="majorHAnsi" w:eastAsia="Calibri" w:hAnsiTheme="majorHAnsi" w:cs="Calibri"/>
          <w:color w:val="000000"/>
          <w:spacing w:val="2"/>
        </w:rPr>
        <w:t>C</w:t>
      </w:r>
      <w:r w:rsidRPr="00246C3D">
        <w:rPr>
          <w:rFonts w:asciiTheme="majorHAnsi" w:eastAsia="Calibri" w:hAnsiTheme="majorHAnsi" w:cs="Calibri"/>
          <w:color w:val="000000"/>
        </w:rPr>
        <w:t>V</w:t>
      </w:r>
      <w:r w:rsidRPr="00246C3D">
        <w:rPr>
          <w:rFonts w:asciiTheme="majorHAnsi" w:eastAsia="Calibri" w:hAnsiTheme="majorHAnsi" w:cs="Calibri"/>
          <w:color w:val="000000"/>
          <w:spacing w:val="-2"/>
        </w:rPr>
        <w:t xml:space="preserve"> </w:t>
      </w:r>
      <w:r w:rsidRPr="00246C3D">
        <w:rPr>
          <w:rFonts w:asciiTheme="majorHAnsi" w:eastAsia="Calibri" w:hAnsiTheme="majorHAnsi" w:cs="Calibri"/>
          <w:color w:val="000000"/>
        </w:rPr>
        <w:t>mu</w:t>
      </w:r>
      <w:r w:rsidRPr="00246C3D">
        <w:rPr>
          <w:rFonts w:asciiTheme="majorHAnsi" w:eastAsia="Calibri" w:hAnsiTheme="majorHAnsi" w:cs="Calibri"/>
          <w:color w:val="000000"/>
          <w:spacing w:val="-1"/>
        </w:rPr>
        <w:t>s</w:t>
      </w:r>
      <w:r w:rsidRPr="00246C3D">
        <w:rPr>
          <w:rFonts w:asciiTheme="majorHAnsi" w:eastAsia="Calibri" w:hAnsiTheme="majorHAnsi" w:cs="Calibri"/>
          <w:color w:val="000000"/>
        </w:rPr>
        <w:t>t</w:t>
      </w:r>
      <w:r w:rsidRPr="00246C3D">
        <w:rPr>
          <w:rFonts w:asciiTheme="majorHAnsi" w:eastAsia="Calibri" w:hAnsiTheme="majorHAnsi" w:cs="Calibri"/>
          <w:color w:val="000000"/>
          <w:spacing w:val="-1"/>
        </w:rPr>
        <w:t xml:space="preserve"> </w:t>
      </w:r>
      <w:r w:rsidRPr="00246C3D">
        <w:rPr>
          <w:rFonts w:asciiTheme="majorHAnsi" w:eastAsia="Calibri" w:hAnsiTheme="majorHAnsi" w:cs="Calibri"/>
          <w:color w:val="000000"/>
          <w:spacing w:val="3"/>
        </w:rPr>
        <w:t>n</w:t>
      </w:r>
      <w:r w:rsidRPr="00246C3D">
        <w:rPr>
          <w:rFonts w:asciiTheme="majorHAnsi" w:eastAsia="Calibri" w:hAnsiTheme="majorHAnsi" w:cs="Calibri"/>
          <w:color w:val="000000"/>
        </w:rPr>
        <w:t>ot</w:t>
      </w:r>
      <w:r w:rsidRPr="00246C3D">
        <w:rPr>
          <w:rFonts w:asciiTheme="majorHAnsi" w:eastAsia="Calibri" w:hAnsiTheme="majorHAnsi" w:cs="Calibri"/>
          <w:color w:val="000000"/>
          <w:spacing w:val="-2"/>
        </w:rPr>
        <w:t xml:space="preserve"> </w:t>
      </w:r>
      <w:r w:rsidRPr="00246C3D">
        <w:rPr>
          <w:rFonts w:asciiTheme="majorHAnsi" w:eastAsia="Calibri" w:hAnsiTheme="majorHAnsi" w:cs="Calibri"/>
          <w:color w:val="000000"/>
          <w:spacing w:val="1"/>
        </w:rPr>
        <w:t>b</w:t>
      </w:r>
      <w:r w:rsidRPr="00246C3D">
        <w:rPr>
          <w:rFonts w:asciiTheme="majorHAnsi" w:eastAsia="Calibri" w:hAnsiTheme="majorHAnsi" w:cs="Calibri"/>
          <w:color w:val="000000"/>
        </w:rPr>
        <w:t>e</w:t>
      </w:r>
      <w:r w:rsidRPr="00246C3D">
        <w:rPr>
          <w:rFonts w:asciiTheme="majorHAnsi" w:eastAsia="Calibri" w:hAnsiTheme="majorHAnsi" w:cs="Calibri"/>
          <w:color w:val="000000"/>
          <w:spacing w:val="-3"/>
        </w:rPr>
        <w:t xml:space="preserve"> </w:t>
      </w:r>
      <w:r w:rsidRPr="00246C3D">
        <w:rPr>
          <w:rFonts w:asciiTheme="majorHAnsi" w:eastAsia="Calibri" w:hAnsiTheme="majorHAnsi" w:cs="Calibri"/>
          <w:color w:val="000000"/>
          <w:spacing w:val="1"/>
        </w:rPr>
        <w:t>d</w:t>
      </w:r>
      <w:r w:rsidRPr="00246C3D">
        <w:rPr>
          <w:rFonts w:asciiTheme="majorHAnsi" w:eastAsia="Calibri" w:hAnsiTheme="majorHAnsi" w:cs="Calibri"/>
          <w:color w:val="000000"/>
        </w:rPr>
        <w:t>i</w:t>
      </w:r>
      <w:r w:rsidRPr="00246C3D">
        <w:rPr>
          <w:rFonts w:asciiTheme="majorHAnsi" w:eastAsia="Calibri" w:hAnsiTheme="majorHAnsi" w:cs="Calibri"/>
          <w:color w:val="000000"/>
          <w:spacing w:val="-1"/>
        </w:rPr>
        <w:t>s</w:t>
      </w:r>
      <w:r w:rsidRPr="00246C3D">
        <w:rPr>
          <w:rFonts w:asciiTheme="majorHAnsi" w:eastAsia="Calibri" w:hAnsiTheme="majorHAnsi" w:cs="Calibri"/>
          <w:color w:val="000000"/>
        </w:rPr>
        <w:t>tri</w:t>
      </w:r>
      <w:r w:rsidRPr="00246C3D">
        <w:rPr>
          <w:rFonts w:asciiTheme="majorHAnsi" w:eastAsia="Calibri" w:hAnsiTheme="majorHAnsi" w:cs="Calibri"/>
          <w:color w:val="000000"/>
          <w:spacing w:val="1"/>
        </w:rPr>
        <w:t>bu</w:t>
      </w:r>
      <w:r w:rsidRPr="00246C3D">
        <w:rPr>
          <w:rFonts w:asciiTheme="majorHAnsi" w:eastAsia="Calibri" w:hAnsiTheme="majorHAnsi" w:cs="Calibri"/>
          <w:color w:val="000000"/>
        </w:rPr>
        <w:t>ted</w:t>
      </w:r>
      <w:r w:rsidRPr="00246C3D">
        <w:rPr>
          <w:rFonts w:asciiTheme="majorHAnsi" w:eastAsia="Calibri" w:hAnsiTheme="majorHAnsi" w:cs="Calibri"/>
          <w:color w:val="000000"/>
          <w:spacing w:val="-9"/>
        </w:rPr>
        <w:t xml:space="preserve"> </w:t>
      </w:r>
      <w:r w:rsidRPr="00246C3D">
        <w:rPr>
          <w:rFonts w:asciiTheme="majorHAnsi" w:eastAsia="Calibri" w:hAnsiTheme="majorHAnsi" w:cs="Calibri"/>
          <w:color w:val="000000"/>
          <w:spacing w:val="1"/>
        </w:rPr>
        <w:t>o</w:t>
      </w:r>
      <w:r w:rsidRPr="00246C3D">
        <w:rPr>
          <w:rFonts w:asciiTheme="majorHAnsi" w:eastAsia="Calibri" w:hAnsiTheme="majorHAnsi" w:cs="Calibri"/>
          <w:color w:val="000000"/>
        </w:rPr>
        <w:t>r</w:t>
      </w:r>
      <w:r w:rsidRPr="00246C3D">
        <w:rPr>
          <w:rFonts w:asciiTheme="majorHAnsi" w:eastAsia="Calibri" w:hAnsiTheme="majorHAnsi" w:cs="Calibri"/>
          <w:color w:val="000000"/>
          <w:spacing w:val="-2"/>
        </w:rPr>
        <w:t xml:space="preserve"> </w:t>
      </w:r>
      <w:r w:rsidRPr="00246C3D">
        <w:rPr>
          <w:rFonts w:asciiTheme="majorHAnsi" w:eastAsia="Calibri" w:hAnsiTheme="majorHAnsi" w:cs="Calibri"/>
          <w:color w:val="000000"/>
          <w:spacing w:val="-1"/>
        </w:rPr>
        <w:t>m</w:t>
      </w:r>
      <w:r w:rsidRPr="00246C3D">
        <w:rPr>
          <w:rFonts w:asciiTheme="majorHAnsi" w:eastAsia="Calibri" w:hAnsiTheme="majorHAnsi" w:cs="Calibri"/>
          <w:color w:val="000000"/>
        </w:rPr>
        <w:t>a</w:t>
      </w:r>
      <w:r w:rsidRPr="00246C3D">
        <w:rPr>
          <w:rFonts w:asciiTheme="majorHAnsi" w:eastAsia="Calibri" w:hAnsiTheme="majorHAnsi" w:cs="Calibri"/>
          <w:color w:val="000000"/>
          <w:spacing w:val="1"/>
        </w:rPr>
        <w:t>d</w:t>
      </w:r>
      <w:r w:rsidRPr="00246C3D">
        <w:rPr>
          <w:rFonts w:asciiTheme="majorHAnsi" w:eastAsia="Calibri" w:hAnsiTheme="majorHAnsi" w:cs="Calibri"/>
          <w:color w:val="000000"/>
        </w:rPr>
        <w:t>e</w:t>
      </w:r>
      <w:r w:rsidRPr="00246C3D">
        <w:rPr>
          <w:rFonts w:asciiTheme="majorHAnsi" w:eastAsia="Calibri" w:hAnsiTheme="majorHAnsi" w:cs="Calibri"/>
          <w:color w:val="000000"/>
          <w:spacing w:val="-6"/>
        </w:rPr>
        <w:t xml:space="preserve"> </w:t>
      </w:r>
      <w:r w:rsidRPr="00246C3D">
        <w:rPr>
          <w:rFonts w:asciiTheme="majorHAnsi" w:eastAsia="Calibri" w:hAnsiTheme="majorHAnsi" w:cs="Calibri"/>
          <w:color w:val="000000"/>
          <w:spacing w:val="1"/>
        </w:rPr>
        <w:t>a</w:t>
      </w:r>
      <w:r w:rsidRPr="00246C3D">
        <w:rPr>
          <w:rFonts w:asciiTheme="majorHAnsi" w:eastAsia="Calibri" w:hAnsiTheme="majorHAnsi" w:cs="Calibri"/>
          <w:color w:val="000000"/>
          <w:spacing w:val="-1"/>
        </w:rPr>
        <w:t>v</w:t>
      </w:r>
      <w:r w:rsidRPr="00246C3D">
        <w:rPr>
          <w:rFonts w:asciiTheme="majorHAnsi" w:eastAsia="Calibri" w:hAnsiTheme="majorHAnsi" w:cs="Calibri"/>
          <w:color w:val="000000"/>
          <w:spacing w:val="3"/>
        </w:rPr>
        <w:t>a</w:t>
      </w:r>
      <w:r w:rsidRPr="00246C3D">
        <w:rPr>
          <w:rFonts w:asciiTheme="majorHAnsi" w:eastAsia="Calibri" w:hAnsiTheme="majorHAnsi" w:cs="Calibri"/>
          <w:color w:val="000000"/>
        </w:rPr>
        <w:t>ila</w:t>
      </w:r>
      <w:r w:rsidRPr="00246C3D">
        <w:rPr>
          <w:rFonts w:asciiTheme="majorHAnsi" w:eastAsia="Calibri" w:hAnsiTheme="majorHAnsi" w:cs="Calibri"/>
          <w:color w:val="000000"/>
          <w:spacing w:val="1"/>
        </w:rPr>
        <w:t>b</w:t>
      </w:r>
      <w:r w:rsidRPr="00246C3D">
        <w:rPr>
          <w:rFonts w:asciiTheme="majorHAnsi" w:eastAsia="Calibri" w:hAnsiTheme="majorHAnsi" w:cs="Calibri"/>
          <w:color w:val="000000"/>
        </w:rPr>
        <w:t>le</w:t>
      </w:r>
      <w:r w:rsidRPr="00246C3D">
        <w:rPr>
          <w:rFonts w:asciiTheme="majorHAnsi" w:eastAsia="Calibri" w:hAnsiTheme="majorHAnsi" w:cs="Calibri"/>
          <w:color w:val="000000"/>
          <w:spacing w:val="-8"/>
        </w:rPr>
        <w:t xml:space="preserve"> </w:t>
      </w:r>
      <w:r w:rsidRPr="00246C3D">
        <w:rPr>
          <w:rFonts w:asciiTheme="majorHAnsi" w:eastAsia="Calibri" w:hAnsiTheme="majorHAnsi" w:cs="Calibri"/>
          <w:color w:val="000000"/>
          <w:spacing w:val="1"/>
        </w:rPr>
        <w:t>o</w:t>
      </w:r>
      <w:r w:rsidRPr="00246C3D">
        <w:rPr>
          <w:rFonts w:asciiTheme="majorHAnsi" w:eastAsia="Calibri" w:hAnsiTheme="majorHAnsi" w:cs="Calibri"/>
          <w:color w:val="000000"/>
        </w:rPr>
        <w:t>n</w:t>
      </w:r>
      <w:r w:rsidRPr="00246C3D">
        <w:rPr>
          <w:rFonts w:asciiTheme="majorHAnsi" w:eastAsia="Calibri" w:hAnsiTheme="majorHAnsi" w:cs="Calibri"/>
          <w:color w:val="000000"/>
          <w:spacing w:val="-1"/>
        </w:rPr>
        <w:t xml:space="preserve"> </w:t>
      </w:r>
      <w:r w:rsidRPr="00246C3D">
        <w:rPr>
          <w:rFonts w:asciiTheme="majorHAnsi" w:eastAsia="Calibri" w:hAnsiTheme="majorHAnsi" w:cs="Calibri"/>
          <w:color w:val="000000"/>
          <w:spacing w:val="1"/>
        </w:rPr>
        <w:t>o</w:t>
      </w:r>
      <w:r w:rsidRPr="00246C3D">
        <w:rPr>
          <w:rFonts w:asciiTheme="majorHAnsi" w:eastAsia="Calibri" w:hAnsiTheme="majorHAnsi" w:cs="Calibri"/>
          <w:color w:val="000000"/>
        </w:rPr>
        <w:t>t</w:t>
      </w:r>
      <w:r w:rsidRPr="00246C3D">
        <w:rPr>
          <w:rFonts w:asciiTheme="majorHAnsi" w:eastAsia="Calibri" w:hAnsiTheme="majorHAnsi" w:cs="Calibri"/>
          <w:color w:val="000000"/>
          <w:spacing w:val="1"/>
        </w:rPr>
        <w:t>h</w:t>
      </w:r>
      <w:r w:rsidRPr="00246C3D">
        <w:rPr>
          <w:rFonts w:asciiTheme="majorHAnsi" w:eastAsia="Calibri" w:hAnsiTheme="majorHAnsi" w:cs="Calibri"/>
          <w:color w:val="000000"/>
          <w:spacing w:val="-1"/>
        </w:rPr>
        <w:t>e</w:t>
      </w:r>
      <w:r w:rsidRPr="00246C3D">
        <w:rPr>
          <w:rFonts w:asciiTheme="majorHAnsi" w:eastAsia="Calibri" w:hAnsiTheme="majorHAnsi" w:cs="Calibri"/>
          <w:color w:val="000000"/>
        </w:rPr>
        <w:t>r</w:t>
      </w:r>
      <w:r w:rsidRPr="00246C3D">
        <w:rPr>
          <w:rFonts w:asciiTheme="majorHAnsi" w:eastAsia="Calibri" w:hAnsiTheme="majorHAnsi" w:cs="Calibri"/>
          <w:color w:val="000000"/>
          <w:spacing w:val="-4"/>
        </w:rPr>
        <w:t xml:space="preserve"> </w:t>
      </w:r>
      <w:r w:rsidRPr="00246C3D">
        <w:rPr>
          <w:rFonts w:asciiTheme="majorHAnsi" w:eastAsia="Calibri" w:hAnsiTheme="majorHAnsi" w:cs="Calibri"/>
          <w:color w:val="000000"/>
          <w:spacing w:val="-1"/>
        </w:rPr>
        <w:t>we</w:t>
      </w:r>
      <w:r w:rsidRPr="00246C3D">
        <w:rPr>
          <w:rFonts w:asciiTheme="majorHAnsi" w:eastAsia="Calibri" w:hAnsiTheme="majorHAnsi" w:cs="Calibri"/>
          <w:color w:val="000000"/>
          <w:spacing w:val="1"/>
        </w:rPr>
        <w:t>bs</w:t>
      </w:r>
      <w:r w:rsidRPr="00246C3D">
        <w:rPr>
          <w:rFonts w:asciiTheme="majorHAnsi" w:eastAsia="Calibri" w:hAnsiTheme="majorHAnsi" w:cs="Calibri"/>
          <w:color w:val="000000"/>
        </w:rPr>
        <w:t>it</w:t>
      </w:r>
      <w:r w:rsidRPr="00246C3D">
        <w:rPr>
          <w:rFonts w:asciiTheme="majorHAnsi" w:eastAsia="Calibri" w:hAnsiTheme="majorHAnsi" w:cs="Calibri"/>
          <w:color w:val="000000"/>
          <w:spacing w:val="2"/>
        </w:rPr>
        <w:t>e</w:t>
      </w:r>
      <w:r w:rsidRPr="00246C3D">
        <w:rPr>
          <w:rFonts w:asciiTheme="majorHAnsi" w:eastAsia="Calibri" w:hAnsiTheme="majorHAnsi" w:cs="Calibri"/>
          <w:color w:val="000000"/>
        </w:rPr>
        <w:t xml:space="preserve">s </w:t>
      </w:r>
      <w:r w:rsidRPr="00246C3D">
        <w:rPr>
          <w:rFonts w:asciiTheme="majorHAnsi" w:eastAsia="Calibri" w:hAnsiTheme="majorHAnsi" w:cs="Calibri"/>
          <w:color w:val="000000"/>
          <w:spacing w:val="-1"/>
        </w:rPr>
        <w:t>w</w:t>
      </w:r>
      <w:r w:rsidRPr="00246C3D">
        <w:rPr>
          <w:rFonts w:asciiTheme="majorHAnsi" w:eastAsia="Calibri" w:hAnsiTheme="majorHAnsi" w:cs="Calibri"/>
          <w:color w:val="000000"/>
        </w:rPr>
        <w:t>it</w:t>
      </w:r>
      <w:r w:rsidRPr="00246C3D">
        <w:rPr>
          <w:rFonts w:asciiTheme="majorHAnsi" w:eastAsia="Calibri" w:hAnsiTheme="majorHAnsi" w:cs="Calibri"/>
          <w:color w:val="000000"/>
          <w:spacing w:val="1"/>
        </w:rPr>
        <w:t>h</w:t>
      </w:r>
      <w:r w:rsidRPr="00246C3D">
        <w:rPr>
          <w:rFonts w:asciiTheme="majorHAnsi" w:eastAsia="Calibri" w:hAnsiTheme="majorHAnsi" w:cs="Calibri"/>
          <w:color w:val="000000"/>
        </w:rPr>
        <w:t>o</w:t>
      </w:r>
      <w:r w:rsidRPr="00246C3D">
        <w:rPr>
          <w:rFonts w:asciiTheme="majorHAnsi" w:eastAsia="Calibri" w:hAnsiTheme="majorHAnsi" w:cs="Calibri"/>
          <w:color w:val="000000"/>
          <w:spacing w:val="1"/>
        </w:rPr>
        <w:t>u</w:t>
      </w:r>
      <w:r w:rsidRPr="00246C3D">
        <w:rPr>
          <w:rFonts w:asciiTheme="majorHAnsi" w:eastAsia="Calibri" w:hAnsiTheme="majorHAnsi" w:cs="Calibri"/>
          <w:color w:val="000000"/>
        </w:rPr>
        <w:t>t</w:t>
      </w:r>
      <w:r w:rsidRPr="00246C3D">
        <w:rPr>
          <w:rFonts w:asciiTheme="majorHAnsi" w:eastAsia="Calibri" w:hAnsiTheme="majorHAnsi" w:cs="Calibri"/>
          <w:color w:val="000000"/>
          <w:spacing w:val="-5"/>
        </w:rPr>
        <w:t xml:space="preserve"> </w:t>
      </w:r>
      <w:r w:rsidRPr="00246C3D">
        <w:rPr>
          <w:rFonts w:asciiTheme="majorHAnsi" w:eastAsia="Calibri" w:hAnsiTheme="majorHAnsi" w:cs="Calibri"/>
          <w:color w:val="000000"/>
        </w:rPr>
        <w:t>o</w:t>
      </w:r>
      <w:r w:rsidRPr="00246C3D">
        <w:rPr>
          <w:rFonts w:asciiTheme="majorHAnsi" w:eastAsia="Calibri" w:hAnsiTheme="majorHAnsi" w:cs="Calibri"/>
          <w:color w:val="000000"/>
          <w:spacing w:val="1"/>
        </w:rPr>
        <w:t>u</w:t>
      </w:r>
      <w:r w:rsidRPr="00246C3D">
        <w:rPr>
          <w:rFonts w:asciiTheme="majorHAnsi" w:eastAsia="Calibri" w:hAnsiTheme="majorHAnsi" w:cs="Calibri"/>
          <w:color w:val="000000"/>
        </w:rPr>
        <w:t>r</w:t>
      </w:r>
      <w:r w:rsidRPr="00246C3D">
        <w:rPr>
          <w:rFonts w:asciiTheme="majorHAnsi" w:eastAsia="Calibri" w:hAnsiTheme="majorHAnsi" w:cs="Calibri"/>
          <w:color w:val="000000"/>
          <w:spacing w:val="-3"/>
        </w:rPr>
        <w:t xml:space="preserve"> </w:t>
      </w:r>
      <w:r w:rsidRPr="00246C3D">
        <w:rPr>
          <w:rFonts w:asciiTheme="majorHAnsi" w:eastAsia="Calibri" w:hAnsiTheme="majorHAnsi" w:cs="Calibri"/>
          <w:color w:val="000000"/>
          <w:spacing w:val="1"/>
        </w:rPr>
        <w:t>p</w:t>
      </w:r>
      <w:r w:rsidRPr="00246C3D">
        <w:rPr>
          <w:rFonts w:asciiTheme="majorHAnsi" w:eastAsia="Calibri" w:hAnsiTheme="majorHAnsi" w:cs="Calibri"/>
          <w:color w:val="000000"/>
        </w:rPr>
        <w:t>rior</w:t>
      </w:r>
      <w:r w:rsidRPr="00246C3D">
        <w:rPr>
          <w:rFonts w:asciiTheme="majorHAnsi" w:eastAsia="Calibri" w:hAnsiTheme="majorHAnsi" w:cs="Calibri"/>
          <w:color w:val="000000"/>
          <w:spacing w:val="-3"/>
        </w:rPr>
        <w:t xml:space="preserve"> </w:t>
      </w:r>
      <w:r w:rsidRPr="00246C3D">
        <w:rPr>
          <w:rFonts w:asciiTheme="majorHAnsi" w:eastAsia="Calibri" w:hAnsiTheme="majorHAnsi" w:cs="Calibri"/>
          <w:color w:val="000000"/>
          <w:spacing w:val="1"/>
        </w:rPr>
        <w:t>p</w:t>
      </w:r>
      <w:r w:rsidRPr="00246C3D">
        <w:rPr>
          <w:rFonts w:asciiTheme="majorHAnsi" w:eastAsia="Calibri" w:hAnsiTheme="majorHAnsi" w:cs="Calibri"/>
          <w:color w:val="000000"/>
          <w:spacing w:val="-1"/>
        </w:rPr>
        <w:t>e</w:t>
      </w:r>
      <w:r w:rsidRPr="00246C3D">
        <w:rPr>
          <w:rFonts w:asciiTheme="majorHAnsi" w:eastAsia="Calibri" w:hAnsiTheme="majorHAnsi" w:cs="Calibri"/>
          <w:color w:val="000000"/>
        </w:rPr>
        <w:t>rmi</w:t>
      </w:r>
      <w:r w:rsidRPr="00246C3D">
        <w:rPr>
          <w:rFonts w:asciiTheme="majorHAnsi" w:eastAsia="Calibri" w:hAnsiTheme="majorHAnsi" w:cs="Calibri"/>
          <w:color w:val="000000"/>
          <w:spacing w:val="1"/>
        </w:rPr>
        <w:t>s</w:t>
      </w:r>
      <w:r w:rsidRPr="00246C3D">
        <w:rPr>
          <w:rFonts w:asciiTheme="majorHAnsi" w:eastAsia="Calibri" w:hAnsiTheme="majorHAnsi" w:cs="Calibri"/>
          <w:color w:val="000000"/>
          <w:spacing w:val="-1"/>
        </w:rPr>
        <w:t>s</w:t>
      </w:r>
      <w:r w:rsidRPr="00246C3D">
        <w:rPr>
          <w:rFonts w:asciiTheme="majorHAnsi" w:eastAsia="Calibri" w:hAnsiTheme="majorHAnsi" w:cs="Calibri"/>
          <w:color w:val="000000"/>
        </w:rPr>
        <w:t>io</w:t>
      </w:r>
      <w:r w:rsidRPr="00246C3D">
        <w:rPr>
          <w:rFonts w:asciiTheme="majorHAnsi" w:eastAsia="Calibri" w:hAnsiTheme="majorHAnsi" w:cs="Calibri"/>
          <w:color w:val="000000"/>
          <w:spacing w:val="1"/>
        </w:rPr>
        <w:t>n</w:t>
      </w:r>
      <w:r w:rsidRPr="00246C3D">
        <w:rPr>
          <w:rFonts w:asciiTheme="majorHAnsi" w:eastAsia="Calibri" w:hAnsiTheme="majorHAnsi" w:cs="Calibri"/>
          <w:color w:val="000000"/>
        </w:rPr>
        <w:t>.</w:t>
      </w:r>
      <w:r w:rsidRPr="00246C3D">
        <w:rPr>
          <w:rFonts w:asciiTheme="majorHAnsi" w:eastAsia="Calibri" w:hAnsiTheme="majorHAnsi" w:cs="Calibri"/>
          <w:color w:val="000000"/>
          <w:spacing w:val="-9"/>
        </w:rPr>
        <w:t xml:space="preserve"> </w:t>
      </w:r>
      <w:r w:rsidRPr="00246C3D">
        <w:rPr>
          <w:rFonts w:asciiTheme="majorHAnsi" w:eastAsia="Calibri" w:hAnsiTheme="majorHAnsi" w:cs="Calibri"/>
          <w:color w:val="000000"/>
        </w:rPr>
        <w:t>For</w:t>
      </w:r>
      <w:r w:rsidRPr="00246C3D">
        <w:rPr>
          <w:rFonts w:asciiTheme="majorHAnsi" w:eastAsia="Calibri" w:hAnsiTheme="majorHAnsi" w:cs="Calibri"/>
          <w:color w:val="000000"/>
          <w:spacing w:val="-2"/>
        </w:rPr>
        <w:t xml:space="preserve"> </w:t>
      </w:r>
      <w:r w:rsidRPr="00246C3D">
        <w:rPr>
          <w:rFonts w:asciiTheme="majorHAnsi" w:eastAsia="Calibri" w:hAnsiTheme="majorHAnsi" w:cs="Calibri"/>
          <w:color w:val="000000"/>
        </w:rPr>
        <w:t>a</w:t>
      </w:r>
      <w:r w:rsidRPr="00246C3D">
        <w:rPr>
          <w:rFonts w:asciiTheme="majorHAnsi" w:eastAsia="Calibri" w:hAnsiTheme="majorHAnsi" w:cs="Calibri"/>
          <w:color w:val="000000"/>
          <w:spacing w:val="1"/>
        </w:rPr>
        <w:t>n</w:t>
      </w:r>
      <w:r w:rsidRPr="00246C3D">
        <w:rPr>
          <w:rFonts w:asciiTheme="majorHAnsi" w:eastAsia="Calibri" w:hAnsiTheme="majorHAnsi" w:cs="Calibri"/>
          <w:color w:val="000000"/>
        </w:rPr>
        <w:t>y</w:t>
      </w:r>
      <w:r w:rsidRPr="00246C3D">
        <w:rPr>
          <w:rFonts w:asciiTheme="majorHAnsi" w:eastAsia="Calibri" w:hAnsiTheme="majorHAnsi" w:cs="Calibri"/>
          <w:color w:val="000000"/>
          <w:spacing w:val="-2"/>
        </w:rPr>
        <w:t xml:space="preserve"> </w:t>
      </w:r>
      <w:r w:rsidRPr="00246C3D">
        <w:rPr>
          <w:rFonts w:asciiTheme="majorHAnsi" w:eastAsia="Calibri" w:hAnsiTheme="majorHAnsi" w:cs="Calibri"/>
          <w:color w:val="000000"/>
          <w:spacing w:val="1"/>
        </w:rPr>
        <w:t>qu</w:t>
      </w:r>
      <w:r w:rsidRPr="00246C3D">
        <w:rPr>
          <w:rFonts w:asciiTheme="majorHAnsi" w:eastAsia="Calibri" w:hAnsiTheme="majorHAnsi" w:cs="Calibri"/>
          <w:color w:val="000000"/>
          <w:spacing w:val="-1"/>
        </w:rPr>
        <w:t>es</w:t>
      </w:r>
      <w:r w:rsidRPr="00246C3D">
        <w:rPr>
          <w:rFonts w:asciiTheme="majorHAnsi" w:eastAsia="Calibri" w:hAnsiTheme="majorHAnsi" w:cs="Calibri"/>
          <w:color w:val="000000"/>
        </w:rPr>
        <w:t>ti</w:t>
      </w:r>
      <w:r w:rsidRPr="00246C3D">
        <w:rPr>
          <w:rFonts w:asciiTheme="majorHAnsi" w:eastAsia="Calibri" w:hAnsiTheme="majorHAnsi" w:cs="Calibri"/>
          <w:color w:val="000000"/>
          <w:spacing w:val="1"/>
        </w:rPr>
        <w:t>on</w:t>
      </w:r>
      <w:r w:rsidRPr="00246C3D">
        <w:rPr>
          <w:rFonts w:asciiTheme="majorHAnsi" w:eastAsia="Calibri" w:hAnsiTheme="majorHAnsi" w:cs="Calibri"/>
          <w:color w:val="000000"/>
        </w:rPr>
        <w:t>s</w:t>
      </w:r>
      <w:r w:rsidRPr="00246C3D">
        <w:rPr>
          <w:rFonts w:asciiTheme="majorHAnsi" w:eastAsia="Calibri" w:hAnsiTheme="majorHAnsi" w:cs="Calibri"/>
          <w:color w:val="000000"/>
          <w:spacing w:val="-9"/>
        </w:rPr>
        <w:t xml:space="preserve"> </w:t>
      </w:r>
      <w:r w:rsidRPr="00246C3D">
        <w:rPr>
          <w:rFonts w:asciiTheme="majorHAnsi" w:eastAsia="Calibri" w:hAnsiTheme="majorHAnsi" w:cs="Calibri"/>
          <w:color w:val="000000"/>
        </w:rPr>
        <w:t>r</w:t>
      </w:r>
      <w:r w:rsidRPr="00246C3D">
        <w:rPr>
          <w:rFonts w:asciiTheme="majorHAnsi" w:eastAsia="Calibri" w:hAnsiTheme="majorHAnsi" w:cs="Calibri"/>
          <w:color w:val="000000"/>
          <w:spacing w:val="-1"/>
        </w:rPr>
        <w:t>e</w:t>
      </w:r>
      <w:r w:rsidRPr="00246C3D">
        <w:rPr>
          <w:rFonts w:asciiTheme="majorHAnsi" w:eastAsia="Calibri" w:hAnsiTheme="majorHAnsi" w:cs="Calibri"/>
          <w:color w:val="000000"/>
        </w:rPr>
        <w:t>la</w:t>
      </w:r>
      <w:r w:rsidRPr="00246C3D">
        <w:rPr>
          <w:rFonts w:asciiTheme="majorHAnsi" w:eastAsia="Calibri" w:hAnsiTheme="majorHAnsi" w:cs="Calibri"/>
          <w:color w:val="000000"/>
          <w:spacing w:val="1"/>
        </w:rPr>
        <w:t>t</w:t>
      </w:r>
      <w:r w:rsidRPr="00246C3D">
        <w:rPr>
          <w:rFonts w:asciiTheme="majorHAnsi" w:eastAsia="Calibri" w:hAnsiTheme="majorHAnsi" w:cs="Calibri"/>
          <w:color w:val="000000"/>
        </w:rPr>
        <w:t>i</w:t>
      </w:r>
      <w:r w:rsidRPr="00246C3D">
        <w:rPr>
          <w:rFonts w:asciiTheme="majorHAnsi" w:eastAsia="Calibri" w:hAnsiTheme="majorHAnsi" w:cs="Calibri"/>
          <w:color w:val="000000"/>
          <w:spacing w:val="1"/>
        </w:rPr>
        <w:t>n</w:t>
      </w:r>
      <w:r w:rsidRPr="00246C3D">
        <w:rPr>
          <w:rFonts w:asciiTheme="majorHAnsi" w:eastAsia="Calibri" w:hAnsiTheme="majorHAnsi" w:cs="Calibri"/>
          <w:color w:val="000000"/>
        </w:rPr>
        <w:t>g</w:t>
      </w:r>
      <w:r w:rsidRPr="00246C3D">
        <w:rPr>
          <w:rFonts w:asciiTheme="majorHAnsi" w:eastAsia="Calibri" w:hAnsiTheme="majorHAnsi" w:cs="Calibri"/>
          <w:color w:val="000000"/>
          <w:spacing w:val="-6"/>
        </w:rPr>
        <w:t xml:space="preserve"> </w:t>
      </w:r>
      <w:r w:rsidRPr="00246C3D">
        <w:rPr>
          <w:rFonts w:asciiTheme="majorHAnsi" w:eastAsia="Calibri" w:hAnsiTheme="majorHAnsi" w:cs="Calibri"/>
          <w:color w:val="000000"/>
          <w:spacing w:val="1"/>
        </w:rPr>
        <w:t>t</w:t>
      </w:r>
      <w:r w:rsidRPr="00246C3D">
        <w:rPr>
          <w:rFonts w:asciiTheme="majorHAnsi" w:eastAsia="Calibri" w:hAnsiTheme="majorHAnsi" w:cs="Calibri"/>
          <w:color w:val="000000"/>
        </w:rPr>
        <w:t>o</w:t>
      </w:r>
      <w:r w:rsidRPr="00246C3D">
        <w:rPr>
          <w:rFonts w:asciiTheme="majorHAnsi" w:eastAsia="Calibri" w:hAnsiTheme="majorHAnsi" w:cs="Calibri"/>
          <w:color w:val="000000"/>
          <w:spacing w:val="-2"/>
        </w:rPr>
        <w:t xml:space="preserve"> </w:t>
      </w:r>
      <w:r w:rsidRPr="00246C3D">
        <w:rPr>
          <w:rFonts w:asciiTheme="majorHAnsi" w:eastAsia="Calibri" w:hAnsiTheme="majorHAnsi" w:cs="Calibri"/>
          <w:color w:val="000000"/>
          <w:spacing w:val="1"/>
        </w:rPr>
        <w:t>th</w:t>
      </w:r>
      <w:r w:rsidRPr="00246C3D">
        <w:rPr>
          <w:rFonts w:asciiTheme="majorHAnsi" w:eastAsia="Calibri" w:hAnsiTheme="majorHAnsi" w:cs="Calibri"/>
          <w:color w:val="000000"/>
        </w:rPr>
        <w:t>e</w:t>
      </w:r>
      <w:r w:rsidRPr="00246C3D">
        <w:rPr>
          <w:rFonts w:asciiTheme="majorHAnsi" w:eastAsia="Calibri" w:hAnsiTheme="majorHAnsi" w:cs="Calibri"/>
          <w:color w:val="000000"/>
          <w:spacing w:val="-4"/>
        </w:rPr>
        <w:t xml:space="preserve"> </w:t>
      </w:r>
      <w:r w:rsidRPr="00246C3D">
        <w:rPr>
          <w:rFonts w:asciiTheme="majorHAnsi" w:eastAsia="Calibri" w:hAnsiTheme="majorHAnsi" w:cs="Calibri"/>
          <w:color w:val="000000"/>
          <w:spacing w:val="1"/>
        </w:rPr>
        <w:t>u</w:t>
      </w:r>
      <w:r w:rsidRPr="00246C3D">
        <w:rPr>
          <w:rFonts w:asciiTheme="majorHAnsi" w:eastAsia="Calibri" w:hAnsiTheme="majorHAnsi" w:cs="Calibri"/>
          <w:color w:val="000000"/>
          <w:spacing w:val="-1"/>
        </w:rPr>
        <w:t>s</w:t>
      </w:r>
      <w:r w:rsidRPr="00246C3D">
        <w:rPr>
          <w:rFonts w:asciiTheme="majorHAnsi" w:eastAsia="Calibri" w:hAnsiTheme="majorHAnsi" w:cs="Calibri"/>
          <w:color w:val="000000"/>
        </w:rPr>
        <w:t>e</w:t>
      </w:r>
      <w:r w:rsidRPr="00246C3D">
        <w:rPr>
          <w:rFonts w:asciiTheme="majorHAnsi" w:eastAsia="Calibri" w:hAnsiTheme="majorHAnsi" w:cs="Calibri"/>
          <w:color w:val="000000"/>
          <w:spacing w:val="-4"/>
        </w:rPr>
        <w:t xml:space="preserve"> </w:t>
      </w:r>
      <w:r w:rsidRPr="00246C3D">
        <w:rPr>
          <w:rFonts w:asciiTheme="majorHAnsi" w:eastAsia="Calibri" w:hAnsiTheme="majorHAnsi" w:cs="Calibri"/>
          <w:color w:val="000000"/>
          <w:spacing w:val="1"/>
        </w:rPr>
        <w:t>o</w:t>
      </w:r>
      <w:r w:rsidRPr="00246C3D">
        <w:rPr>
          <w:rFonts w:asciiTheme="majorHAnsi" w:eastAsia="Calibri" w:hAnsiTheme="majorHAnsi" w:cs="Calibri"/>
          <w:color w:val="000000"/>
        </w:rPr>
        <w:t>f</w:t>
      </w:r>
      <w:r w:rsidRPr="00246C3D">
        <w:rPr>
          <w:rFonts w:asciiTheme="majorHAnsi" w:eastAsia="Calibri" w:hAnsiTheme="majorHAnsi" w:cs="Calibri"/>
          <w:color w:val="000000"/>
          <w:spacing w:val="-3"/>
        </w:rPr>
        <w:t xml:space="preserve"> </w:t>
      </w:r>
      <w:r w:rsidRPr="00246C3D">
        <w:rPr>
          <w:rFonts w:asciiTheme="majorHAnsi" w:eastAsia="Calibri" w:hAnsiTheme="majorHAnsi" w:cs="Calibri"/>
          <w:color w:val="000000"/>
          <w:spacing w:val="1"/>
        </w:rPr>
        <w:t>th</w:t>
      </w:r>
      <w:r w:rsidRPr="00246C3D">
        <w:rPr>
          <w:rFonts w:asciiTheme="majorHAnsi" w:eastAsia="Calibri" w:hAnsiTheme="majorHAnsi" w:cs="Calibri"/>
          <w:color w:val="000000"/>
        </w:rPr>
        <w:t>is</w:t>
      </w:r>
      <w:r w:rsidRPr="00246C3D">
        <w:rPr>
          <w:rFonts w:asciiTheme="majorHAnsi" w:eastAsia="Calibri" w:hAnsiTheme="majorHAnsi" w:cs="Calibri"/>
          <w:color w:val="000000"/>
          <w:spacing w:val="-2"/>
        </w:rPr>
        <w:t xml:space="preserve"> </w:t>
      </w:r>
      <w:r w:rsidRPr="00246C3D">
        <w:rPr>
          <w:rFonts w:asciiTheme="majorHAnsi" w:eastAsia="Calibri" w:hAnsiTheme="majorHAnsi" w:cs="Calibri"/>
          <w:color w:val="000000"/>
        </w:rPr>
        <w:t>CV</w:t>
      </w:r>
      <w:r w:rsidRPr="00246C3D">
        <w:rPr>
          <w:rFonts w:asciiTheme="majorHAnsi" w:eastAsia="Calibri" w:hAnsiTheme="majorHAnsi" w:cs="Calibri"/>
          <w:color w:val="000000"/>
          <w:spacing w:val="-3"/>
        </w:rPr>
        <w:t xml:space="preserve"> </w:t>
      </w:r>
      <w:r w:rsidRPr="00246C3D">
        <w:rPr>
          <w:rFonts w:asciiTheme="majorHAnsi" w:eastAsia="Calibri" w:hAnsiTheme="majorHAnsi" w:cs="Calibri"/>
          <w:color w:val="000000"/>
          <w:spacing w:val="1"/>
        </w:rPr>
        <w:t>te</w:t>
      </w:r>
      <w:r w:rsidRPr="00246C3D">
        <w:rPr>
          <w:rFonts w:asciiTheme="majorHAnsi" w:eastAsia="Calibri" w:hAnsiTheme="majorHAnsi" w:cs="Calibri"/>
          <w:color w:val="000000"/>
          <w:spacing w:val="-1"/>
        </w:rPr>
        <w:t>m</w:t>
      </w:r>
      <w:r w:rsidRPr="00246C3D">
        <w:rPr>
          <w:rFonts w:asciiTheme="majorHAnsi" w:eastAsia="Calibri" w:hAnsiTheme="majorHAnsi" w:cs="Calibri"/>
          <w:color w:val="000000"/>
          <w:spacing w:val="1"/>
        </w:rPr>
        <w:t>p</w:t>
      </w:r>
      <w:r w:rsidRPr="00246C3D">
        <w:rPr>
          <w:rFonts w:asciiTheme="majorHAnsi" w:eastAsia="Calibri" w:hAnsiTheme="majorHAnsi" w:cs="Calibri"/>
          <w:color w:val="000000"/>
        </w:rPr>
        <w:t>la</w:t>
      </w:r>
      <w:r w:rsidRPr="00246C3D">
        <w:rPr>
          <w:rFonts w:asciiTheme="majorHAnsi" w:eastAsia="Calibri" w:hAnsiTheme="majorHAnsi" w:cs="Calibri"/>
          <w:color w:val="000000"/>
          <w:spacing w:val="1"/>
        </w:rPr>
        <w:t>t</w:t>
      </w:r>
      <w:r w:rsidRPr="00246C3D">
        <w:rPr>
          <w:rFonts w:asciiTheme="majorHAnsi" w:eastAsia="Calibri" w:hAnsiTheme="majorHAnsi" w:cs="Calibri"/>
          <w:color w:val="000000"/>
        </w:rPr>
        <w:t>e</w:t>
      </w:r>
      <w:r w:rsidRPr="00246C3D">
        <w:rPr>
          <w:rFonts w:asciiTheme="majorHAnsi" w:eastAsia="Calibri" w:hAnsiTheme="majorHAnsi" w:cs="Calibri"/>
          <w:color w:val="000000"/>
          <w:spacing w:val="-8"/>
        </w:rPr>
        <w:t xml:space="preserve"> </w:t>
      </w:r>
      <w:r w:rsidRPr="00246C3D">
        <w:rPr>
          <w:rFonts w:asciiTheme="majorHAnsi" w:eastAsia="Calibri" w:hAnsiTheme="majorHAnsi" w:cs="Calibri"/>
          <w:color w:val="000000"/>
          <w:spacing w:val="1"/>
        </w:rPr>
        <w:t>p</w:t>
      </w:r>
      <w:r w:rsidRPr="00246C3D">
        <w:rPr>
          <w:rFonts w:asciiTheme="majorHAnsi" w:eastAsia="Calibri" w:hAnsiTheme="majorHAnsi" w:cs="Calibri"/>
          <w:color w:val="000000"/>
        </w:rPr>
        <w:t>l</w:t>
      </w:r>
      <w:r w:rsidRPr="00246C3D">
        <w:rPr>
          <w:rFonts w:asciiTheme="majorHAnsi" w:eastAsia="Calibri" w:hAnsiTheme="majorHAnsi" w:cs="Calibri"/>
          <w:color w:val="000000"/>
          <w:spacing w:val="1"/>
        </w:rPr>
        <w:t>e</w:t>
      </w:r>
      <w:r w:rsidRPr="00246C3D">
        <w:rPr>
          <w:rFonts w:asciiTheme="majorHAnsi" w:eastAsia="Calibri" w:hAnsiTheme="majorHAnsi" w:cs="Calibri"/>
          <w:color w:val="000000"/>
        </w:rPr>
        <w:t>ase</w:t>
      </w:r>
      <w:r w:rsidRPr="00246C3D">
        <w:rPr>
          <w:rFonts w:asciiTheme="majorHAnsi" w:eastAsia="Calibri" w:hAnsiTheme="majorHAnsi" w:cs="Calibri"/>
          <w:color w:val="000000"/>
          <w:spacing w:val="-7"/>
        </w:rPr>
        <w:t xml:space="preserve"> </w:t>
      </w:r>
      <w:r w:rsidRPr="00246C3D">
        <w:rPr>
          <w:rFonts w:asciiTheme="majorHAnsi" w:eastAsia="Calibri" w:hAnsiTheme="majorHAnsi" w:cs="Calibri"/>
          <w:color w:val="000000"/>
          <w:spacing w:val="2"/>
        </w:rPr>
        <w:t>e</w:t>
      </w:r>
      <w:r w:rsidRPr="00246C3D">
        <w:rPr>
          <w:rFonts w:asciiTheme="majorHAnsi" w:eastAsia="Calibri" w:hAnsiTheme="majorHAnsi" w:cs="Calibri"/>
          <w:color w:val="000000"/>
          <w:spacing w:val="-1"/>
        </w:rPr>
        <w:t>m</w:t>
      </w:r>
      <w:r w:rsidRPr="00246C3D">
        <w:rPr>
          <w:rFonts w:asciiTheme="majorHAnsi" w:eastAsia="Calibri" w:hAnsiTheme="majorHAnsi" w:cs="Calibri"/>
          <w:color w:val="000000"/>
        </w:rPr>
        <w:t>ail:</w:t>
      </w:r>
      <w:r w:rsidRPr="00246C3D">
        <w:rPr>
          <w:rFonts w:asciiTheme="majorHAnsi" w:eastAsia="Calibri" w:hAnsiTheme="majorHAnsi" w:cs="Calibri"/>
          <w:color w:val="000000"/>
          <w:spacing w:val="-4"/>
        </w:rPr>
        <w:t xml:space="preserve"> </w:t>
      </w:r>
      <w:r w:rsidRPr="00246C3D">
        <w:rPr>
          <w:rFonts w:asciiTheme="majorHAnsi" w:eastAsia="Calibri" w:hAnsiTheme="majorHAnsi" w:cs="Calibri"/>
          <w:color w:val="0000FF"/>
          <w:spacing w:val="-36"/>
        </w:rPr>
        <w:t xml:space="preserve"> </w:t>
      </w:r>
      <w:hyperlink r:id="rId7">
        <w:r w:rsidRPr="00246C3D">
          <w:rPr>
            <w:rFonts w:asciiTheme="majorHAnsi" w:eastAsia="Calibri" w:hAnsiTheme="majorHAnsi" w:cs="Calibri"/>
            <w:color w:val="0000FF"/>
            <w:u w:color="0000FF"/>
          </w:rPr>
          <w:t>i</w:t>
        </w:r>
        <w:r w:rsidRPr="00246C3D">
          <w:rPr>
            <w:rFonts w:asciiTheme="majorHAnsi" w:eastAsia="Calibri" w:hAnsiTheme="majorHAnsi" w:cs="Calibri"/>
            <w:color w:val="0000FF"/>
            <w:spacing w:val="3"/>
            <w:u w:color="0000FF"/>
          </w:rPr>
          <w:t>n</w:t>
        </w:r>
        <w:r w:rsidRPr="00246C3D">
          <w:rPr>
            <w:rFonts w:asciiTheme="majorHAnsi" w:eastAsia="Calibri" w:hAnsiTheme="majorHAnsi" w:cs="Calibri"/>
            <w:color w:val="0000FF"/>
            <w:spacing w:val="-1"/>
            <w:u w:color="0000FF"/>
          </w:rPr>
          <w:t>f</w:t>
        </w:r>
        <w:r w:rsidRPr="00246C3D">
          <w:rPr>
            <w:rFonts w:asciiTheme="majorHAnsi" w:eastAsia="Calibri" w:hAnsiTheme="majorHAnsi" w:cs="Calibri"/>
            <w:color w:val="0000FF"/>
            <w:u w:color="0000FF"/>
          </w:rPr>
          <w:t>o@d</w:t>
        </w:r>
        <w:r w:rsidRPr="00246C3D">
          <w:rPr>
            <w:rFonts w:asciiTheme="majorHAnsi" w:eastAsia="Calibri" w:hAnsiTheme="majorHAnsi" w:cs="Calibri"/>
            <w:color w:val="0000FF"/>
            <w:spacing w:val="1"/>
            <w:u w:color="0000FF"/>
          </w:rPr>
          <w:t>ay</w:t>
        </w:r>
        <w:r w:rsidRPr="00246C3D">
          <w:rPr>
            <w:rFonts w:asciiTheme="majorHAnsi" w:eastAsia="Calibri" w:hAnsiTheme="majorHAnsi" w:cs="Calibri"/>
            <w:color w:val="0000FF"/>
            <w:u w:color="0000FF"/>
          </w:rPr>
          <w:t>j</w:t>
        </w:r>
        <w:r w:rsidRPr="00246C3D">
          <w:rPr>
            <w:rFonts w:asciiTheme="majorHAnsi" w:eastAsia="Calibri" w:hAnsiTheme="majorHAnsi" w:cs="Calibri"/>
            <w:color w:val="0000FF"/>
            <w:spacing w:val="1"/>
            <w:u w:color="0000FF"/>
          </w:rPr>
          <w:t>ob</w:t>
        </w:r>
        <w:r w:rsidRPr="00246C3D">
          <w:rPr>
            <w:rFonts w:asciiTheme="majorHAnsi" w:eastAsia="Calibri" w:hAnsiTheme="majorHAnsi" w:cs="Calibri"/>
            <w:color w:val="0000FF"/>
            <w:u w:color="0000FF"/>
          </w:rPr>
          <w:t>.co</w:t>
        </w:r>
        <w:r w:rsidRPr="00246C3D">
          <w:rPr>
            <w:rFonts w:asciiTheme="majorHAnsi" w:eastAsia="Calibri" w:hAnsiTheme="majorHAnsi" w:cs="Calibri"/>
            <w:color w:val="0000FF"/>
            <w:spacing w:val="2"/>
            <w:u w:color="0000FF"/>
          </w:rPr>
          <w:t>m</w:t>
        </w:r>
        <w:r w:rsidRPr="00246C3D">
          <w:rPr>
            <w:rFonts w:asciiTheme="majorHAnsi" w:eastAsia="Calibri" w:hAnsiTheme="majorHAnsi" w:cs="Calibri"/>
            <w:color w:val="000000"/>
          </w:rPr>
          <w:t>.</w:t>
        </w:r>
      </w:hyperlink>
    </w:p>
    <w:sectPr w:rsidR="00C2739D" w:rsidRPr="00246C3D">
      <w:pgSz w:w="12240" w:h="15840"/>
      <w:pgMar w:top="1280" w:right="132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1930C63"/>
    <w:multiLevelType w:val="multilevel"/>
    <w:tmpl w:val="B92A2C6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739D"/>
    <w:rsid w:val="00246C3D"/>
    <w:rsid w:val="00C27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4C7FE135"/>
  <w15:docId w15:val="{E21D0959-6B0E-4FAC-900B-557D98FB9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dayjob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yjob.com/" TargetMode="External"/><Relationship Id="rId5" Type="http://schemas.openxmlformats.org/officeDocument/2006/relationships/hyperlink" Target="http://www.dayjob.com/content/cv-template-236.ht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470</Words>
  <Characters>2683</Characters>
  <Application>Microsoft Office Word</Application>
  <DocSecurity>0</DocSecurity>
  <Lines>22</Lines>
  <Paragraphs>6</Paragraphs>
  <ScaleCrop>false</ScaleCrop>
  <Company/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2021-03-23T15:42:00Z</dcterms:created>
  <dcterms:modified xsi:type="dcterms:W3CDTF">2021-03-23T15:44:00Z</dcterms:modified>
</cp:coreProperties>
</file>